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3BEC70B2" w:rsidR="000278B7" w:rsidRDefault="000278B7" w:rsidP="00F019B7">
      <w:pPr>
        <w:jc w:val="center"/>
        <w:rPr>
          <w:rFonts w:ascii="Fira Sans" w:hAnsi="Fira Sans"/>
          <w:b/>
          <w:bCs/>
          <w:sz w:val="28"/>
          <w:szCs w:val="28"/>
        </w:rPr>
      </w:pP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8524174" w:rsidR="000278B7" w:rsidRDefault="000278B7" w:rsidP="00595B10">
      <w:pPr>
        <w:rPr>
          <w:rFonts w:ascii="Fira Sans" w:hAnsi="Fira Sans"/>
          <w:b/>
          <w:bCs/>
        </w:rPr>
      </w:pP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3618677B" w:rsidR="000278B7" w:rsidRDefault="003F0E73">
      <w:r>
        <w:rPr>
          <w:noProof/>
        </w:rPr>
        <mc:AlternateContent>
          <mc:Choice Requires="wps">
            <w:drawing>
              <wp:anchor distT="0" distB="0" distL="114300" distR="114300" simplePos="0" relativeHeight="251664384" behindDoc="0" locked="0" layoutInCell="1" allowOverlap="1" wp14:anchorId="4543CAC0" wp14:editId="61469E51">
                <wp:simplePos x="0" y="0"/>
                <wp:positionH relativeFrom="margin">
                  <wp:posOffset>-635</wp:posOffset>
                </wp:positionH>
                <wp:positionV relativeFrom="paragraph">
                  <wp:posOffset>176531</wp:posOffset>
                </wp:positionV>
                <wp:extent cx="4165600" cy="539750"/>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539750"/>
                        </a:xfrm>
                        <a:prstGeom prst="rect">
                          <a:avLst/>
                        </a:prstGeom>
                        <a:noFill/>
                        <a:ln w="6350">
                          <a:noFill/>
                        </a:ln>
                      </wps:spPr>
                      <wps:txbx>
                        <w:txbxContent>
                          <w:p w14:paraId="2FA51358" w14:textId="77777777" w:rsidR="003F0E73" w:rsidRPr="00096ABB" w:rsidRDefault="003F0E73" w:rsidP="003F0E73">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43CAC0" id="_x0000_t202" coordsize="21600,21600" o:spt="202" path="m,l,21600r21600,l21600,xe">
                <v:stroke joinstyle="miter"/>
                <v:path gradientshapeok="t" o:connecttype="rect"/>
              </v:shapetype>
              <v:shape id="Zone de texte 1" o:spid="_x0000_s1026" type="#_x0000_t202" style="position:absolute;margin-left:-.05pt;margin-top:13.9pt;width:328pt;height:4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" filled="f" stroked="f" strokeweight=".5pt">
                <v:textbox>
                  <w:txbxContent>
                    <w:p w14:paraId="2FA51358" w14:textId="77777777" w:rsidR="003F0E73" w:rsidRPr="00096ABB" w:rsidRDefault="003F0E73" w:rsidP="003F0E73">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w10:wrap anchorx="margin"/>
              </v:shape>
            </w:pict>
          </mc:Fallback>
        </mc:AlternateContent>
      </w:r>
    </w:p>
    <w:p w14:paraId="74699780" w14:textId="0F6D61A3" w:rsidR="000278B7" w:rsidRDefault="003F0E73">
      <w:r>
        <w:rPr>
          <w:noProof/>
        </w:rPr>
        <mc:AlternateContent>
          <mc:Choice Requires="wps">
            <w:drawing>
              <wp:anchor distT="0" distB="0" distL="114300" distR="114300" simplePos="0" relativeHeight="251668480" behindDoc="0" locked="0" layoutInCell="1" allowOverlap="1" wp14:anchorId="6B1A543B" wp14:editId="57FAC313">
                <wp:simplePos x="0" y="0"/>
                <wp:positionH relativeFrom="page">
                  <wp:posOffset>5315585</wp:posOffset>
                </wp:positionH>
                <wp:positionV relativeFrom="paragraph">
                  <wp:posOffset>81915</wp:posOffset>
                </wp:positionV>
                <wp:extent cx="2182495"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182495" cy="1828800"/>
                        </a:xfrm>
                        <a:prstGeom prst="rect">
                          <a:avLst/>
                        </a:prstGeom>
                        <a:noFill/>
                        <a:ln w="6350">
                          <a:noFill/>
                        </a:ln>
                      </wps:spPr>
                      <wps:txbx>
                        <w:txbxContent>
                          <w:p w14:paraId="3E628042"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PROCÉDURE</w:t>
                            </w:r>
                          </w:p>
                          <w:p w14:paraId="63DF29E2" w14:textId="77777777" w:rsidR="003F0E73" w:rsidRPr="003F0FD6" w:rsidRDefault="003F0E73" w:rsidP="003F0E73">
                            <w:pPr>
                              <w:rPr>
                                <w:rFonts w:ascii="Fira Sans" w:hAnsi="Fira Sans"/>
                                <w:b/>
                                <w:bCs/>
                                <w:sz w:val="20"/>
                                <w:szCs w:val="16"/>
                              </w:rPr>
                            </w:pPr>
                          </w:p>
                          <w:p w14:paraId="0356AF01" w14:textId="77777777" w:rsidR="003F0E73" w:rsidRPr="003F0FD6" w:rsidRDefault="003F0E73" w:rsidP="003F0E73">
                            <w:pPr>
                              <w:pStyle w:val="Paragraphedeliste"/>
                              <w:numPr>
                                <w:ilvl w:val="0"/>
                                <w:numId w:val="38"/>
                              </w:numPr>
                              <w:contextualSpacing/>
                              <w:rPr>
                                <w:rFonts w:ascii="Fira Sans" w:hAnsi="Fira Sans"/>
                                <w:sz w:val="20"/>
                                <w:szCs w:val="16"/>
                              </w:rPr>
                            </w:pPr>
                            <w:r w:rsidRPr="003F0FD6">
                              <w:rPr>
                                <w:rFonts w:ascii="Fira Sans" w:hAnsi="Fira Sans"/>
                                <w:sz w:val="20"/>
                                <w:szCs w:val="16"/>
                              </w:rPr>
                              <w:t>Appel d’offre ouvert au sens des articles L. 2124-2, R. 2124-2 et R. 2161-2 et suivants du Code de la commande publique.</w:t>
                            </w:r>
                          </w:p>
                          <w:p w14:paraId="2F845C0E" w14:textId="77777777" w:rsidR="003F0E73" w:rsidRPr="003F0FD6" w:rsidRDefault="003F0E73" w:rsidP="003F0E73">
                            <w:pPr>
                              <w:rPr>
                                <w:rFonts w:ascii="Fira Sans" w:hAnsi="Fira Sans"/>
                                <w:b/>
                                <w:bCs/>
                                <w:sz w:val="20"/>
                                <w:szCs w:val="16"/>
                              </w:rPr>
                            </w:pPr>
                          </w:p>
                          <w:p w14:paraId="03CC62C0" w14:textId="77777777" w:rsidR="003F0E73" w:rsidRPr="003F0FD6" w:rsidRDefault="003F0E73" w:rsidP="003F0E73">
                            <w:pPr>
                              <w:rPr>
                                <w:rFonts w:ascii="Fira Sans" w:hAnsi="Fira Sans"/>
                                <w:b/>
                                <w:bCs/>
                                <w:sz w:val="20"/>
                                <w:szCs w:val="16"/>
                              </w:rPr>
                            </w:pPr>
                          </w:p>
                          <w:p w14:paraId="52F5152C" w14:textId="77777777" w:rsidR="003F0E73" w:rsidRPr="003F0FD6" w:rsidRDefault="003F0E73" w:rsidP="003F0E73">
                            <w:pPr>
                              <w:rPr>
                                <w:rFonts w:ascii="Fira Sans" w:hAnsi="Fira Sans" w:cs="Arial"/>
                                <w:bCs/>
                                <w:color w:val="404040"/>
                                <w:sz w:val="20"/>
                                <w:szCs w:val="16"/>
                              </w:rPr>
                            </w:pPr>
                            <w:r w:rsidRPr="003F0FD6">
                              <w:rPr>
                                <w:rFonts w:ascii="Fira Sans" w:hAnsi="Fira Sans"/>
                                <w:b/>
                                <w:bCs/>
                                <w:sz w:val="20"/>
                                <w:szCs w:val="16"/>
                              </w:rPr>
                              <w:t xml:space="preserve">ACHETEUR : </w:t>
                            </w:r>
                            <w:r w:rsidRPr="003F0FD6">
                              <w:rPr>
                                <w:rFonts w:ascii="Fira Sans" w:hAnsi="Fira Sans" w:cs="Arial"/>
                                <w:bCs/>
                                <w:color w:val="404040"/>
                                <w:sz w:val="20"/>
                                <w:szCs w:val="16"/>
                              </w:rPr>
                              <w:t>La Chambre de Commerce et d’Industrie Nice Côte d’Azur 20, boulevard Carabacel 0600 Nice</w:t>
                            </w:r>
                          </w:p>
                          <w:p w14:paraId="1F3A2662" w14:textId="77777777" w:rsidR="003F0E73" w:rsidRPr="003F0FD6" w:rsidRDefault="003F0E73" w:rsidP="003F0E73">
                            <w:pPr>
                              <w:rPr>
                                <w:rFonts w:ascii="Fira Sans" w:hAnsi="Fira Sans"/>
                                <w:b/>
                                <w:bCs/>
                                <w:sz w:val="20"/>
                                <w:szCs w:val="16"/>
                              </w:rPr>
                            </w:pPr>
                          </w:p>
                          <w:p w14:paraId="14DF3893" w14:textId="77777777" w:rsidR="003F0E73" w:rsidRPr="003F0FD6" w:rsidRDefault="003F0E73" w:rsidP="003F0E73">
                            <w:pPr>
                              <w:rPr>
                                <w:rFonts w:ascii="Fira Sans" w:hAnsi="Fira Sans"/>
                                <w:b/>
                                <w:bCs/>
                                <w:sz w:val="20"/>
                                <w:szCs w:val="16"/>
                              </w:rPr>
                            </w:pPr>
                          </w:p>
                          <w:p w14:paraId="528A1101"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GROUPEMENT DE COMMANDES entre :</w:t>
                            </w:r>
                          </w:p>
                          <w:p w14:paraId="15BB36A5" w14:textId="77777777" w:rsidR="003F0E73" w:rsidRPr="003F0FD6" w:rsidRDefault="003F0E73" w:rsidP="003F0E73">
                            <w:pPr>
                              <w:rPr>
                                <w:rFonts w:ascii="Fira Sans" w:hAnsi="Fira Sans"/>
                                <w:b/>
                                <w:bCs/>
                                <w:sz w:val="20"/>
                                <w:szCs w:val="16"/>
                              </w:rPr>
                            </w:pPr>
                          </w:p>
                          <w:p w14:paraId="4A2C2544"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Membres :</w:t>
                            </w:r>
                          </w:p>
                          <w:p w14:paraId="1A9E8CEE" w14:textId="77777777" w:rsidR="003F0E73" w:rsidRPr="003F0FD6" w:rsidRDefault="003F0E73" w:rsidP="003F0E73">
                            <w:pPr>
                              <w:rPr>
                                <w:rFonts w:ascii="Fira Sans" w:hAnsi="Fira Sans"/>
                                <w:sz w:val="20"/>
                                <w:szCs w:val="16"/>
                              </w:rPr>
                            </w:pPr>
                            <w:r w:rsidRPr="003F0FD6">
                              <w:rPr>
                                <w:rFonts w:ascii="Fira Sans" w:hAnsi="Fira Sans"/>
                                <w:sz w:val="20"/>
                                <w:szCs w:val="16"/>
                              </w:rPr>
                              <w:t>• La Chambre de Commerce et d’Industrie Nice – Côte d’Azur</w:t>
                            </w:r>
                          </w:p>
                          <w:p w14:paraId="4F91372A" w14:textId="77777777" w:rsidR="003F0E73" w:rsidRPr="003F0FD6" w:rsidRDefault="003F0E73" w:rsidP="003F0E73">
                            <w:pPr>
                              <w:rPr>
                                <w:rFonts w:ascii="Fira Sans" w:hAnsi="Fira Sans"/>
                                <w:sz w:val="20"/>
                                <w:szCs w:val="16"/>
                              </w:rPr>
                            </w:pPr>
                            <w:r w:rsidRPr="003F0FD6">
                              <w:rPr>
                                <w:rFonts w:ascii="Fira Sans" w:hAnsi="Fira Sans"/>
                                <w:sz w:val="20"/>
                                <w:szCs w:val="16"/>
                              </w:rPr>
                              <w:t>• SAS Vauban 21</w:t>
                            </w:r>
                          </w:p>
                          <w:p w14:paraId="10FE22A6" w14:textId="77777777" w:rsidR="003F0E73" w:rsidRPr="003F0FD6" w:rsidRDefault="003F0E73" w:rsidP="003F0E73">
                            <w:pPr>
                              <w:rPr>
                                <w:rFonts w:ascii="Fira Sans" w:hAnsi="Fira Sans"/>
                                <w:sz w:val="20"/>
                                <w:szCs w:val="16"/>
                              </w:rPr>
                            </w:pPr>
                            <w:r w:rsidRPr="003F0FD6">
                              <w:rPr>
                                <w:rFonts w:ascii="Fira Sans" w:hAnsi="Fira Sans"/>
                                <w:sz w:val="20"/>
                                <w:szCs w:val="16"/>
                              </w:rPr>
                              <w:t>• SAS VP GOLFE JUAN</w:t>
                            </w:r>
                          </w:p>
                          <w:p w14:paraId="0083EC5C" w14:textId="77777777" w:rsidR="003F0E73" w:rsidRPr="003F0FD6" w:rsidRDefault="003F0E73" w:rsidP="003F0E73">
                            <w:pPr>
                              <w:rPr>
                                <w:rFonts w:ascii="Fira Sans" w:hAnsi="Fira Sans"/>
                                <w:sz w:val="20"/>
                                <w:szCs w:val="16"/>
                              </w:rPr>
                            </w:pPr>
                            <w:r w:rsidRPr="003F0FD6">
                              <w:rPr>
                                <w:rFonts w:ascii="Fira Sans" w:hAnsi="Fira Sans"/>
                                <w:sz w:val="20"/>
                                <w:szCs w:val="16"/>
                              </w:rPr>
                              <w:t>•</w:t>
                            </w:r>
                            <w:r>
                              <w:rPr>
                                <w:rFonts w:ascii="Fira Sans" w:hAnsi="Fira Sans"/>
                                <w:sz w:val="20"/>
                                <w:szCs w:val="16"/>
                              </w:rPr>
                              <w:t xml:space="preserve"> </w:t>
                            </w:r>
                            <w:r w:rsidRPr="003F0FD6">
                              <w:rPr>
                                <w:rFonts w:ascii="Fira Sans" w:hAnsi="Fira Sans"/>
                                <w:sz w:val="20"/>
                                <w:szCs w:val="16"/>
                              </w:rPr>
                              <w:t>SAS Gallice 21</w:t>
                            </w:r>
                          </w:p>
                          <w:p w14:paraId="600F45C9" w14:textId="77777777" w:rsidR="003F0E73" w:rsidRPr="003F0FD6" w:rsidRDefault="003F0E73" w:rsidP="003F0E73">
                            <w:pPr>
                              <w:rPr>
                                <w:rFonts w:ascii="Fira Sans" w:hAnsi="Fira Sans"/>
                                <w:sz w:val="20"/>
                                <w:szCs w:val="16"/>
                              </w:rPr>
                            </w:pPr>
                          </w:p>
                          <w:p w14:paraId="44F50AFC" w14:textId="77777777" w:rsidR="003F0E73" w:rsidRPr="003F0FD6" w:rsidRDefault="003F0E73" w:rsidP="003F0E73">
                            <w:pPr>
                              <w:rPr>
                                <w:rFonts w:ascii="Fira Sans" w:hAnsi="Fira Sans"/>
                                <w:sz w:val="20"/>
                                <w:szCs w:val="16"/>
                              </w:rPr>
                            </w:pPr>
                          </w:p>
                          <w:p w14:paraId="07B3381F"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Coordonnateur : CCINCA</w:t>
                            </w:r>
                          </w:p>
                          <w:p w14:paraId="017CB72F" w14:textId="77777777" w:rsidR="003F0E73" w:rsidRPr="003F0FD6" w:rsidRDefault="003F0E73" w:rsidP="003F0E73">
                            <w:pPr>
                              <w:rPr>
                                <w:rFonts w:ascii="Fira Sans" w:hAnsi="Fira Sans"/>
                                <w:b/>
                                <w:bCs/>
                                <w:sz w:val="20"/>
                                <w:szCs w:val="16"/>
                              </w:rPr>
                            </w:pPr>
                          </w:p>
                          <w:p w14:paraId="288C4936" w14:textId="77777777" w:rsidR="003F0E73" w:rsidRPr="003F0FD6" w:rsidRDefault="003F0E73" w:rsidP="003F0E73">
                            <w:pPr>
                              <w:rPr>
                                <w:rFonts w:ascii="Fira Sans" w:hAnsi="Fira Sans"/>
                                <w:i/>
                                <w:iCs/>
                                <w:sz w:val="20"/>
                                <w:szCs w:val="16"/>
                              </w:rPr>
                            </w:pPr>
                            <w:r w:rsidRPr="003F0FD6">
                              <w:rPr>
                                <w:rFonts w:ascii="Fira Sans" w:hAnsi="Fira Sans"/>
                                <w:i/>
                                <w:iCs/>
                                <w:sz w:val="20"/>
                                <w:szCs w:val="16"/>
                              </w:rPr>
                              <w:t>Prise en qualité de Pouvoir Adjudicateur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B1A543B" id="_x0000_s1027" type="#_x0000_t202" style="position:absolute;margin-left:418.55pt;margin-top:6.45pt;width:171.85pt;height:2in;z-index:25166848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" filled="f" stroked="f" strokeweight=".5pt">
                <v:textbox style="mso-fit-shape-to-text:t">
                  <w:txbxContent>
                    <w:p w14:paraId="3E628042"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PROCÉDURE</w:t>
                      </w:r>
                    </w:p>
                    <w:p w14:paraId="63DF29E2" w14:textId="77777777" w:rsidR="003F0E73" w:rsidRPr="003F0FD6" w:rsidRDefault="003F0E73" w:rsidP="003F0E73">
                      <w:pPr>
                        <w:rPr>
                          <w:rFonts w:ascii="Fira Sans" w:hAnsi="Fira Sans"/>
                          <w:b/>
                          <w:bCs/>
                          <w:sz w:val="20"/>
                          <w:szCs w:val="16"/>
                        </w:rPr>
                      </w:pPr>
                    </w:p>
                    <w:p w14:paraId="0356AF01" w14:textId="77777777" w:rsidR="003F0E73" w:rsidRPr="003F0FD6" w:rsidRDefault="003F0E73" w:rsidP="003F0E73">
                      <w:pPr>
                        <w:pStyle w:val="Paragraphedeliste"/>
                        <w:numPr>
                          <w:ilvl w:val="0"/>
                          <w:numId w:val="38"/>
                        </w:numPr>
                        <w:contextualSpacing/>
                        <w:rPr>
                          <w:rFonts w:ascii="Fira Sans" w:hAnsi="Fira Sans"/>
                          <w:sz w:val="20"/>
                          <w:szCs w:val="16"/>
                        </w:rPr>
                      </w:pPr>
                      <w:r w:rsidRPr="003F0FD6">
                        <w:rPr>
                          <w:rFonts w:ascii="Fira Sans" w:hAnsi="Fira Sans"/>
                          <w:sz w:val="20"/>
                          <w:szCs w:val="16"/>
                        </w:rPr>
                        <w:t>Appel d’offre ouvert au sens des articles L. 2124-2, R. 2124-2 et R. 2161-2 et suivants du Code de la commande publique.</w:t>
                      </w:r>
                    </w:p>
                    <w:p w14:paraId="2F845C0E" w14:textId="77777777" w:rsidR="003F0E73" w:rsidRPr="003F0FD6" w:rsidRDefault="003F0E73" w:rsidP="003F0E73">
                      <w:pPr>
                        <w:rPr>
                          <w:rFonts w:ascii="Fira Sans" w:hAnsi="Fira Sans"/>
                          <w:b/>
                          <w:bCs/>
                          <w:sz w:val="20"/>
                          <w:szCs w:val="16"/>
                        </w:rPr>
                      </w:pPr>
                    </w:p>
                    <w:p w14:paraId="03CC62C0" w14:textId="77777777" w:rsidR="003F0E73" w:rsidRPr="003F0FD6" w:rsidRDefault="003F0E73" w:rsidP="003F0E73">
                      <w:pPr>
                        <w:rPr>
                          <w:rFonts w:ascii="Fira Sans" w:hAnsi="Fira Sans"/>
                          <w:b/>
                          <w:bCs/>
                          <w:sz w:val="20"/>
                          <w:szCs w:val="16"/>
                        </w:rPr>
                      </w:pPr>
                    </w:p>
                    <w:p w14:paraId="52F5152C" w14:textId="77777777" w:rsidR="003F0E73" w:rsidRPr="003F0FD6" w:rsidRDefault="003F0E73" w:rsidP="003F0E73">
                      <w:pPr>
                        <w:rPr>
                          <w:rFonts w:ascii="Fira Sans" w:hAnsi="Fira Sans" w:cs="Arial"/>
                          <w:bCs/>
                          <w:color w:val="404040"/>
                          <w:sz w:val="20"/>
                          <w:szCs w:val="16"/>
                        </w:rPr>
                      </w:pPr>
                      <w:r w:rsidRPr="003F0FD6">
                        <w:rPr>
                          <w:rFonts w:ascii="Fira Sans" w:hAnsi="Fira Sans"/>
                          <w:b/>
                          <w:bCs/>
                          <w:sz w:val="20"/>
                          <w:szCs w:val="16"/>
                        </w:rPr>
                        <w:t xml:space="preserve">ACHETEUR : </w:t>
                      </w:r>
                      <w:r w:rsidRPr="003F0FD6">
                        <w:rPr>
                          <w:rFonts w:ascii="Fira Sans" w:hAnsi="Fira Sans" w:cs="Arial"/>
                          <w:bCs/>
                          <w:color w:val="404040"/>
                          <w:sz w:val="20"/>
                          <w:szCs w:val="16"/>
                        </w:rPr>
                        <w:t>La Chambre de Commerce et d’Industrie Nice Côte d’Azur 20, boulevard Carabacel 0600 Nice</w:t>
                      </w:r>
                    </w:p>
                    <w:p w14:paraId="1F3A2662" w14:textId="77777777" w:rsidR="003F0E73" w:rsidRPr="003F0FD6" w:rsidRDefault="003F0E73" w:rsidP="003F0E73">
                      <w:pPr>
                        <w:rPr>
                          <w:rFonts w:ascii="Fira Sans" w:hAnsi="Fira Sans"/>
                          <w:b/>
                          <w:bCs/>
                          <w:sz w:val="20"/>
                          <w:szCs w:val="16"/>
                        </w:rPr>
                      </w:pPr>
                    </w:p>
                    <w:p w14:paraId="14DF3893" w14:textId="77777777" w:rsidR="003F0E73" w:rsidRPr="003F0FD6" w:rsidRDefault="003F0E73" w:rsidP="003F0E73">
                      <w:pPr>
                        <w:rPr>
                          <w:rFonts w:ascii="Fira Sans" w:hAnsi="Fira Sans"/>
                          <w:b/>
                          <w:bCs/>
                          <w:sz w:val="20"/>
                          <w:szCs w:val="16"/>
                        </w:rPr>
                      </w:pPr>
                    </w:p>
                    <w:p w14:paraId="528A1101"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GROUPEMENT DE COMMANDES entre :</w:t>
                      </w:r>
                    </w:p>
                    <w:p w14:paraId="15BB36A5" w14:textId="77777777" w:rsidR="003F0E73" w:rsidRPr="003F0FD6" w:rsidRDefault="003F0E73" w:rsidP="003F0E73">
                      <w:pPr>
                        <w:rPr>
                          <w:rFonts w:ascii="Fira Sans" w:hAnsi="Fira Sans"/>
                          <w:b/>
                          <w:bCs/>
                          <w:sz w:val="20"/>
                          <w:szCs w:val="16"/>
                        </w:rPr>
                      </w:pPr>
                    </w:p>
                    <w:p w14:paraId="4A2C2544"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Membres :</w:t>
                      </w:r>
                    </w:p>
                    <w:p w14:paraId="1A9E8CEE" w14:textId="77777777" w:rsidR="003F0E73" w:rsidRPr="003F0FD6" w:rsidRDefault="003F0E73" w:rsidP="003F0E73">
                      <w:pPr>
                        <w:rPr>
                          <w:rFonts w:ascii="Fira Sans" w:hAnsi="Fira Sans"/>
                          <w:sz w:val="20"/>
                          <w:szCs w:val="16"/>
                        </w:rPr>
                      </w:pPr>
                      <w:r w:rsidRPr="003F0FD6">
                        <w:rPr>
                          <w:rFonts w:ascii="Fira Sans" w:hAnsi="Fira Sans"/>
                          <w:sz w:val="20"/>
                          <w:szCs w:val="16"/>
                        </w:rPr>
                        <w:t>• La Chambre de Commerce et d’Industrie Nice – Côte d’Azur</w:t>
                      </w:r>
                    </w:p>
                    <w:p w14:paraId="4F91372A" w14:textId="77777777" w:rsidR="003F0E73" w:rsidRPr="003F0FD6" w:rsidRDefault="003F0E73" w:rsidP="003F0E73">
                      <w:pPr>
                        <w:rPr>
                          <w:rFonts w:ascii="Fira Sans" w:hAnsi="Fira Sans"/>
                          <w:sz w:val="20"/>
                          <w:szCs w:val="16"/>
                        </w:rPr>
                      </w:pPr>
                      <w:r w:rsidRPr="003F0FD6">
                        <w:rPr>
                          <w:rFonts w:ascii="Fira Sans" w:hAnsi="Fira Sans"/>
                          <w:sz w:val="20"/>
                          <w:szCs w:val="16"/>
                        </w:rPr>
                        <w:t>• SAS Vauban 21</w:t>
                      </w:r>
                    </w:p>
                    <w:p w14:paraId="10FE22A6" w14:textId="77777777" w:rsidR="003F0E73" w:rsidRPr="003F0FD6" w:rsidRDefault="003F0E73" w:rsidP="003F0E73">
                      <w:pPr>
                        <w:rPr>
                          <w:rFonts w:ascii="Fira Sans" w:hAnsi="Fira Sans"/>
                          <w:sz w:val="20"/>
                          <w:szCs w:val="16"/>
                        </w:rPr>
                      </w:pPr>
                      <w:r w:rsidRPr="003F0FD6">
                        <w:rPr>
                          <w:rFonts w:ascii="Fira Sans" w:hAnsi="Fira Sans"/>
                          <w:sz w:val="20"/>
                          <w:szCs w:val="16"/>
                        </w:rPr>
                        <w:t>• SAS VP GOLFE JUAN</w:t>
                      </w:r>
                    </w:p>
                    <w:p w14:paraId="0083EC5C" w14:textId="77777777" w:rsidR="003F0E73" w:rsidRPr="003F0FD6" w:rsidRDefault="003F0E73" w:rsidP="003F0E73">
                      <w:pPr>
                        <w:rPr>
                          <w:rFonts w:ascii="Fira Sans" w:hAnsi="Fira Sans"/>
                          <w:sz w:val="20"/>
                          <w:szCs w:val="16"/>
                        </w:rPr>
                      </w:pPr>
                      <w:r w:rsidRPr="003F0FD6">
                        <w:rPr>
                          <w:rFonts w:ascii="Fira Sans" w:hAnsi="Fira Sans"/>
                          <w:sz w:val="20"/>
                          <w:szCs w:val="16"/>
                        </w:rPr>
                        <w:t>•</w:t>
                      </w:r>
                      <w:r>
                        <w:rPr>
                          <w:rFonts w:ascii="Fira Sans" w:hAnsi="Fira Sans"/>
                          <w:sz w:val="20"/>
                          <w:szCs w:val="16"/>
                        </w:rPr>
                        <w:t xml:space="preserve"> </w:t>
                      </w:r>
                      <w:r w:rsidRPr="003F0FD6">
                        <w:rPr>
                          <w:rFonts w:ascii="Fira Sans" w:hAnsi="Fira Sans"/>
                          <w:sz w:val="20"/>
                          <w:szCs w:val="16"/>
                        </w:rPr>
                        <w:t>SAS Gallice 21</w:t>
                      </w:r>
                    </w:p>
                    <w:p w14:paraId="600F45C9" w14:textId="77777777" w:rsidR="003F0E73" w:rsidRPr="003F0FD6" w:rsidRDefault="003F0E73" w:rsidP="003F0E73">
                      <w:pPr>
                        <w:rPr>
                          <w:rFonts w:ascii="Fira Sans" w:hAnsi="Fira Sans"/>
                          <w:sz w:val="20"/>
                          <w:szCs w:val="16"/>
                        </w:rPr>
                      </w:pPr>
                    </w:p>
                    <w:p w14:paraId="44F50AFC" w14:textId="77777777" w:rsidR="003F0E73" w:rsidRPr="003F0FD6" w:rsidRDefault="003F0E73" w:rsidP="003F0E73">
                      <w:pPr>
                        <w:rPr>
                          <w:rFonts w:ascii="Fira Sans" w:hAnsi="Fira Sans"/>
                          <w:sz w:val="20"/>
                          <w:szCs w:val="16"/>
                        </w:rPr>
                      </w:pPr>
                    </w:p>
                    <w:p w14:paraId="07B3381F" w14:textId="77777777" w:rsidR="003F0E73" w:rsidRPr="003F0FD6" w:rsidRDefault="003F0E73" w:rsidP="003F0E73">
                      <w:pPr>
                        <w:rPr>
                          <w:rFonts w:ascii="Fira Sans" w:hAnsi="Fira Sans"/>
                          <w:b/>
                          <w:bCs/>
                          <w:sz w:val="20"/>
                          <w:szCs w:val="16"/>
                        </w:rPr>
                      </w:pPr>
                      <w:r w:rsidRPr="003F0FD6">
                        <w:rPr>
                          <w:rFonts w:ascii="Fira Sans" w:hAnsi="Fira Sans"/>
                          <w:b/>
                          <w:bCs/>
                          <w:sz w:val="20"/>
                          <w:szCs w:val="16"/>
                        </w:rPr>
                        <w:t>Coordonnateur : CCINCA</w:t>
                      </w:r>
                    </w:p>
                    <w:p w14:paraId="017CB72F" w14:textId="77777777" w:rsidR="003F0E73" w:rsidRPr="003F0FD6" w:rsidRDefault="003F0E73" w:rsidP="003F0E73">
                      <w:pPr>
                        <w:rPr>
                          <w:rFonts w:ascii="Fira Sans" w:hAnsi="Fira Sans"/>
                          <w:b/>
                          <w:bCs/>
                          <w:sz w:val="20"/>
                          <w:szCs w:val="16"/>
                        </w:rPr>
                      </w:pPr>
                    </w:p>
                    <w:p w14:paraId="288C4936" w14:textId="77777777" w:rsidR="003F0E73" w:rsidRPr="003F0FD6" w:rsidRDefault="003F0E73" w:rsidP="003F0E73">
                      <w:pPr>
                        <w:rPr>
                          <w:rFonts w:ascii="Fira Sans" w:hAnsi="Fira Sans"/>
                          <w:i/>
                          <w:iCs/>
                          <w:sz w:val="20"/>
                          <w:szCs w:val="16"/>
                        </w:rPr>
                      </w:pPr>
                      <w:r w:rsidRPr="003F0FD6">
                        <w:rPr>
                          <w:rFonts w:ascii="Fira Sans" w:hAnsi="Fira Sans"/>
                          <w:i/>
                          <w:iCs/>
                          <w:sz w:val="20"/>
                          <w:szCs w:val="16"/>
                        </w:rPr>
                        <w:t>Prise en qualité de Pouvoir Adjudicateur</w:t>
                      </w:r>
                    </w:p>
                  </w:txbxContent>
                </v:textbox>
                <w10:wrap anchorx="page"/>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45455226"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31187D69" w:rsidR="000278B7" w:rsidRDefault="003F0E73" w:rsidP="00370B3F">
      <w:pPr>
        <w:jc w:val="center"/>
        <w:rPr>
          <w:rFonts w:ascii="Fira Sans" w:hAnsi="Fira Sans"/>
          <w:b/>
          <w:bCs/>
          <w:noProof/>
          <w:sz w:val="28"/>
          <w:szCs w:val="28"/>
        </w:rPr>
      </w:pPr>
      <w:r>
        <w:rPr>
          <w:noProof/>
        </w:rPr>
        <mc:AlternateContent>
          <mc:Choice Requires="wps">
            <w:drawing>
              <wp:anchor distT="0" distB="0" distL="114300" distR="114300" simplePos="0" relativeHeight="251666432" behindDoc="0" locked="0" layoutInCell="1" allowOverlap="1" wp14:anchorId="138FE284" wp14:editId="11F18C5E">
                <wp:simplePos x="0" y="0"/>
                <wp:positionH relativeFrom="column">
                  <wp:posOffset>0</wp:posOffset>
                </wp:positionH>
                <wp:positionV relativeFrom="paragraph">
                  <wp:posOffset>-635</wp:posOffset>
                </wp:positionV>
                <wp:extent cx="4000500" cy="2584450"/>
                <wp:effectExtent l="0" t="0" r="0" b="6350"/>
                <wp:wrapNone/>
                <wp:docPr id="1985375365" name="Zone de texte 1"/>
                <wp:cNvGraphicFramePr/>
                <a:graphic xmlns:a="http://schemas.openxmlformats.org/drawingml/2006/main">
                  <a:graphicData uri="http://schemas.microsoft.com/office/word/2010/wordprocessingShape">
                    <wps:wsp>
                      <wps:cNvSpPr txBox="1"/>
                      <wps:spPr>
                        <a:xfrm>
                          <a:off x="0" y="0"/>
                          <a:ext cx="4000500" cy="2584450"/>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274E49E" w14:textId="0EA2FAE5" w:rsidR="003F0E73" w:rsidRDefault="003F0E73" w:rsidP="003F0E73">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r w:rsidRPr="00911327">
                              <w:rPr>
                                <w:rFonts w:ascii="Fira Sans" w:hAnsi="Fira Sans"/>
                                <w:b/>
                                <w:bCs/>
                                <w:color w:val="FFFFFF" w:themeColor="background1"/>
                                <w:sz w:val="28"/>
                                <w:szCs w:val="28"/>
                              </w:rPr>
                              <w:t xml:space="preserve"> </w:t>
                            </w:r>
                            <w:r>
                              <w:rPr>
                                <w:rFonts w:ascii="Fira Sans" w:hAnsi="Fira Sans"/>
                                <w:b/>
                                <w:bCs/>
                                <w:color w:val="FFFFFF" w:themeColor="background1"/>
                                <w:sz w:val="28"/>
                                <w:szCs w:val="28"/>
                              </w:rPr>
                              <w:t xml:space="preserve">Impression, </w:t>
                            </w:r>
                            <w:r w:rsidR="00F2375B">
                              <w:rPr>
                                <w:rFonts w:ascii="Fira Sans" w:hAnsi="Fira Sans"/>
                                <w:b/>
                                <w:bCs/>
                                <w:color w:val="FFFFFF" w:themeColor="background1"/>
                                <w:sz w:val="28"/>
                                <w:szCs w:val="28"/>
                              </w:rPr>
                              <w:t>façonnage</w:t>
                            </w:r>
                            <w:r>
                              <w:rPr>
                                <w:rFonts w:ascii="Fira Sans" w:hAnsi="Fira Sans"/>
                                <w:b/>
                                <w:bCs/>
                                <w:color w:val="FFFFFF" w:themeColor="background1"/>
                                <w:sz w:val="28"/>
                                <w:szCs w:val="28"/>
                              </w:rPr>
                              <w:t xml:space="preserve"> et livraison de supports de communication pour la CCINCA et la SAS VP-Golfe-Juan</w:t>
                            </w:r>
                          </w:p>
                          <w:p w14:paraId="197351CD" w14:textId="77777777" w:rsidR="003F0E73" w:rsidRDefault="003F0E73" w:rsidP="003F0E73">
                            <w:pPr>
                              <w:rPr>
                                <w:rFonts w:ascii="Fira Sans" w:hAnsi="Fira Sans"/>
                                <w:b/>
                                <w:bCs/>
                                <w:color w:val="FFFFFF" w:themeColor="background1"/>
                                <w:sz w:val="28"/>
                                <w:szCs w:val="28"/>
                              </w:rPr>
                            </w:pPr>
                          </w:p>
                          <w:p w14:paraId="7815D520" w14:textId="194871EF" w:rsidR="003F0E73" w:rsidRDefault="003F0E73" w:rsidP="003F0E73">
                            <w:pPr>
                              <w:rPr>
                                <w:rFonts w:ascii="Fira Sans" w:hAnsi="Fira Sans"/>
                                <w:b/>
                                <w:bCs/>
                                <w:color w:val="FFFFFF" w:themeColor="background1"/>
                                <w:sz w:val="28"/>
                                <w:szCs w:val="28"/>
                              </w:rPr>
                            </w:pPr>
                            <w:bookmarkStart w:id="0" w:name="_Hlk198642508"/>
                            <w:r>
                              <w:rPr>
                                <w:rFonts w:ascii="Fira Sans" w:hAnsi="Fira Sans"/>
                                <w:b/>
                                <w:bCs/>
                                <w:color w:val="FFFFFF" w:themeColor="background1"/>
                                <w:sz w:val="28"/>
                                <w:szCs w:val="28"/>
                              </w:rPr>
                              <w:t>Marché n°2025/99/FC/0</w:t>
                            </w:r>
                            <w:r w:rsidR="00897398">
                              <w:rPr>
                                <w:rFonts w:ascii="Fira Sans" w:hAnsi="Fira Sans"/>
                                <w:b/>
                                <w:bCs/>
                                <w:color w:val="FFFFFF" w:themeColor="background1"/>
                                <w:sz w:val="28"/>
                                <w:szCs w:val="28"/>
                              </w:rPr>
                              <w:t>2</w:t>
                            </w:r>
                            <w:r>
                              <w:rPr>
                                <w:rFonts w:ascii="Fira Sans" w:hAnsi="Fira Sans"/>
                                <w:b/>
                                <w:bCs/>
                                <w:color w:val="FFFFFF" w:themeColor="background1"/>
                                <w:sz w:val="28"/>
                                <w:szCs w:val="28"/>
                              </w:rPr>
                              <w:t>/0</w:t>
                            </w:r>
                            <w:r w:rsidR="00897398">
                              <w:rPr>
                                <w:rFonts w:ascii="Fira Sans" w:hAnsi="Fira Sans"/>
                                <w:b/>
                                <w:bCs/>
                                <w:color w:val="FFFFFF" w:themeColor="background1"/>
                                <w:sz w:val="28"/>
                                <w:szCs w:val="28"/>
                              </w:rPr>
                              <w:t>36</w:t>
                            </w:r>
                          </w:p>
                          <w:bookmarkEnd w:id="0"/>
                          <w:p w14:paraId="789E1A8B" w14:textId="77777777" w:rsidR="003F0E73" w:rsidRDefault="003F0E73" w:rsidP="003F0E73">
                            <w:pPr>
                              <w:rPr>
                                <w:rFonts w:ascii="Fira Sans" w:hAnsi="Fira Sans"/>
                                <w:b/>
                                <w:bCs/>
                                <w:color w:val="FFFFFF" w:themeColor="background1"/>
                                <w:sz w:val="28"/>
                                <w:szCs w:val="28"/>
                              </w:rPr>
                            </w:pPr>
                          </w:p>
                          <w:p w14:paraId="646D3251" w14:textId="595C1A8E" w:rsidR="003F0E73" w:rsidRDefault="003F0E73" w:rsidP="003F0E73">
                            <w:pPr>
                              <w:rPr>
                                <w:rFonts w:ascii="Fira Sans" w:hAnsi="Fira Sans"/>
                                <w:b/>
                                <w:bCs/>
                                <w:color w:val="FFFFFF" w:themeColor="background1"/>
                                <w:sz w:val="28"/>
                                <w:szCs w:val="28"/>
                              </w:rPr>
                            </w:pPr>
                            <w:bookmarkStart w:id="1" w:name="_Hlk198642514"/>
                            <w:r>
                              <w:rPr>
                                <w:rFonts w:ascii="Fira Sans" w:hAnsi="Fira Sans"/>
                                <w:b/>
                                <w:bCs/>
                                <w:color w:val="FFFFFF" w:themeColor="background1"/>
                                <w:sz w:val="28"/>
                                <w:szCs w:val="28"/>
                              </w:rPr>
                              <w:t xml:space="preserve">Lot n°1 : </w:t>
                            </w:r>
                            <w:r w:rsidRPr="003F0FD6">
                              <w:rPr>
                                <w:rFonts w:ascii="Fira Sans" w:hAnsi="Fira Sans"/>
                                <w:b/>
                                <w:bCs/>
                                <w:color w:val="FFFFFF" w:themeColor="background1"/>
                                <w:sz w:val="28"/>
                                <w:szCs w:val="28"/>
                              </w:rPr>
                              <w:t xml:space="preserve">Impression, façonnage et livraison de supports </w:t>
                            </w:r>
                            <w:r w:rsidR="00CF798D">
                              <w:rPr>
                                <w:rFonts w:ascii="Fira Sans" w:hAnsi="Fira Sans"/>
                                <w:b/>
                                <w:bCs/>
                                <w:color w:val="FFFFFF" w:themeColor="background1"/>
                                <w:sz w:val="28"/>
                                <w:szCs w:val="28"/>
                              </w:rPr>
                              <w:t>spécifiques</w:t>
                            </w:r>
                            <w:r w:rsidRPr="003F0FD6">
                              <w:rPr>
                                <w:rFonts w:ascii="Fira Sans" w:hAnsi="Fira Sans"/>
                                <w:b/>
                                <w:bCs/>
                                <w:color w:val="FFFFFF" w:themeColor="background1"/>
                                <w:sz w:val="28"/>
                                <w:szCs w:val="28"/>
                              </w:rPr>
                              <w:t xml:space="preserve"> de communication pour la CCINCA et ses filiales</w:t>
                            </w:r>
                          </w:p>
                          <w:bookmarkEnd w:id="1"/>
                          <w:p w14:paraId="4C3035F3" w14:textId="77777777" w:rsidR="003F0E73" w:rsidRDefault="003F0E73" w:rsidP="003F0E73">
                            <w:pPr>
                              <w:rPr>
                                <w:rFonts w:ascii="Fira Sans" w:hAnsi="Fira Sans"/>
                                <w:b/>
                                <w:bCs/>
                                <w:color w:val="FFFFFF" w:themeColor="background1"/>
                                <w:sz w:val="28"/>
                                <w:szCs w:val="28"/>
                              </w:rPr>
                            </w:pPr>
                          </w:p>
                          <w:p w14:paraId="70929406" w14:textId="77777777" w:rsidR="003F0E73" w:rsidRDefault="003F0E73" w:rsidP="003F0E73">
                            <w:pPr>
                              <w:rPr>
                                <w:rFonts w:ascii="Fira Sans" w:hAnsi="Fira Sans"/>
                                <w:b/>
                                <w:bCs/>
                                <w:color w:val="FFFFFF" w:themeColor="background1"/>
                                <w:sz w:val="28"/>
                                <w:szCs w:val="28"/>
                              </w:rPr>
                            </w:pPr>
                            <w:bookmarkStart w:id="2" w:name="_Hlk198642518"/>
                            <w:r>
                              <w:rPr>
                                <w:rFonts w:ascii="Fira Sans" w:hAnsi="Fira Sans"/>
                                <w:b/>
                                <w:bCs/>
                                <w:color w:val="FFFFFF" w:themeColor="background1"/>
                                <w:sz w:val="28"/>
                                <w:szCs w:val="28"/>
                              </w:rPr>
                              <w:t>Marché de fourniture</w:t>
                            </w:r>
                          </w:p>
                          <w:bookmarkEnd w:id="2"/>
                          <w:p w14:paraId="4245A7D6" w14:textId="77777777" w:rsidR="003F0E73" w:rsidRDefault="003F0E73" w:rsidP="003F0E73">
                            <w:pPr>
                              <w:rPr>
                                <w:rFonts w:ascii="Fira Sans" w:hAnsi="Fira Sans"/>
                                <w:b/>
                                <w:bCs/>
                                <w:color w:val="FFFFFF" w:themeColor="background1"/>
                                <w:sz w:val="28"/>
                                <w:szCs w:val="28"/>
                              </w:rPr>
                            </w:pPr>
                          </w:p>
                          <w:p w14:paraId="054487C0" w14:textId="77777777" w:rsidR="003F0E73" w:rsidRPr="00F42785" w:rsidRDefault="003F0E73" w:rsidP="003F0E73">
                            <w:pPr>
                              <w:rPr>
                                <w:rFonts w:ascii="Fira Sans" w:hAnsi="Fira Sans"/>
                                <w:b/>
                                <w:bCs/>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8FE284" id="_x0000_t202" coordsize="21600,21600" o:spt="202" path="m,l,21600r21600,l21600,xe">
                <v:stroke joinstyle="miter"/>
                <v:path gradientshapeok="t" o:connecttype="rect"/>
              </v:shapetype>
              <v:shape id="_x0000_s1028" type="#_x0000_t202" style="position:absolute;left:0;text-align:left;margin-left:0;margin-top:-.05pt;width:315pt;height:20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" filled="f" stroked="f" strokeweight=".5pt">
                <v:stroke dashstyle="dash"/>
                <v:textbox>
                  <w:txbxContent>
                    <w:p w14:paraId="4274E49E" w14:textId="0EA2FAE5" w:rsidR="003F0E73" w:rsidRDefault="003F0E73" w:rsidP="003F0E73">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r w:rsidRPr="00911327">
                        <w:rPr>
                          <w:rFonts w:ascii="Fira Sans" w:hAnsi="Fira Sans"/>
                          <w:b/>
                          <w:bCs/>
                          <w:color w:val="FFFFFF" w:themeColor="background1"/>
                          <w:sz w:val="28"/>
                          <w:szCs w:val="28"/>
                        </w:rPr>
                        <w:t xml:space="preserve"> </w:t>
                      </w:r>
                      <w:r>
                        <w:rPr>
                          <w:rFonts w:ascii="Fira Sans" w:hAnsi="Fira Sans"/>
                          <w:b/>
                          <w:bCs/>
                          <w:color w:val="FFFFFF" w:themeColor="background1"/>
                          <w:sz w:val="28"/>
                          <w:szCs w:val="28"/>
                        </w:rPr>
                        <w:t xml:space="preserve">Impression, </w:t>
                      </w:r>
                      <w:r w:rsidR="00F2375B">
                        <w:rPr>
                          <w:rFonts w:ascii="Fira Sans" w:hAnsi="Fira Sans"/>
                          <w:b/>
                          <w:bCs/>
                          <w:color w:val="FFFFFF" w:themeColor="background1"/>
                          <w:sz w:val="28"/>
                          <w:szCs w:val="28"/>
                        </w:rPr>
                        <w:t>façonnage</w:t>
                      </w:r>
                      <w:r>
                        <w:rPr>
                          <w:rFonts w:ascii="Fira Sans" w:hAnsi="Fira Sans"/>
                          <w:b/>
                          <w:bCs/>
                          <w:color w:val="FFFFFF" w:themeColor="background1"/>
                          <w:sz w:val="28"/>
                          <w:szCs w:val="28"/>
                        </w:rPr>
                        <w:t xml:space="preserve"> et livraison de supports de communication pour la CCINCA et la SAS VP-Golfe-Juan</w:t>
                      </w:r>
                    </w:p>
                    <w:p w14:paraId="197351CD" w14:textId="77777777" w:rsidR="003F0E73" w:rsidRDefault="003F0E73" w:rsidP="003F0E73">
                      <w:pPr>
                        <w:rPr>
                          <w:rFonts w:ascii="Fira Sans" w:hAnsi="Fira Sans"/>
                          <w:b/>
                          <w:bCs/>
                          <w:color w:val="FFFFFF" w:themeColor="background1"/>
                          <w:sz w:val="28"/>
                          <w:szCs w:val="28"/>
                        </w:rPr>
                      </w:pPr>
                    </w:p>
                    <w:p w14:paraId="7815D520" w14:textId="194871EF" w:rsidR="003F0E73" w:rsidRDefault="003F0E73" w:rsidP="003F0E73">
                      <w:pPr>
                        <w:rPr>
                          <w:rFonts w:ascii="Fira Sans" w:hAnsi="Fira Sans"/>
                          <w:b/>
                          <w:bCs/>
                          <w:color w:val="FFFFFF" w:themeColor="background1"/>
                          <w:sz w:val="28"/>
                          <w:szCs w:val="28"/>
                        </w:rPr>
                      </w:pPr>
                      <w:bookmarkStart w:id="3" w:name="_Hlk198642508"/>
                      <w:r>
                        <w:rPr>
                          <w:rFonts w:ascii="Fira Sans" w:hAnsi="Fira Sans"/>
                          <w:b/>
                          <w:bCs/>
                          <w:color w:val="FFFFFF" w:themeColor="background1"/>
                          <w:sz w:val="28"/>
                          <w:szCs w:val="28"/>
                        </w:rPr>
                        <w:t>Marché n°2025/99/FC/0</w:t>
                      </w:r>
                      <w:r w:rsidR="00897398">
                        <w:rPr>
                          <w:rFonts w:ascii="Fira Sans" w:hAnsi="Fira Sans"/>
                          <w:b/>
                          <w:bCs/>
                          <w:color w:val="FFFFFF" w:themeColor="background1"/>
                          <w:sz w:val="28"/>
                          <w:szCs w:val="28"/>
                        </w:rPr>
                        <w:t>2</w:t>
                      </w:r>
                      <w:r>
                        <w:rPr>
                          <w:rFonts w:ascii="Fira Sans" w:hAnsi="Fira Sans"/>
                          <w:b/>
                          <w:bCs/>
                          <w:color w:val="FFFFFF" w:themeColor="background1"/>
                          <w:sz w:val="28"/>
                          <w:szCs w:val="28"/>
                        </w:rPr>
                        <w:t>/0</w:t>
                      </w:r>
                      <w:r w:rsidR="00897398">
                        <w:rPr>
                          <w:rFonts w:ascii="Fira Sans" w:hAnsi="Fira Sans"/>
                          <w:b/>
                          <w:bCs/>
                          <w:color w:val="FFFFFF" w:themeColor="background1"/>
                          <w:sz w:val="28"/>
                          <w:szCs w:val="28"/>
                        </w:rPr>
                        <w:t>36</w:t>
                      </w:r>
                    </w:p>
                    <w:bookmarkEnd w:id="3"/>
                    <w:p w14:paraId="789E1A8B" w14:textId="77777777" w:rsidR="003F0E73" w:rsidRDefault="003F0E73" w:rsidP="003F0E73">
                      <w:pPr>
                        <w:rPr>
                          <w:rFonts w:ascii="Fira Sans" w:hAnsi="Fira Sans"/>
                          <w:b/>
                          <w:bCs/>
                          <w:color w:val="FFFFFF" w:themeColor="background1"/>
                          <w:sz w:val="28"/>
                          <w:szCs w:val="28"/>
                        </w:rPr>
                      </w:pPr>
                    </w:p>
                    <w:p w14:paraId="646D3251" w14:textId="595C1A8E" w:rsidR="003F0E73" w:rsidRDefault="003F0E73" w:rsidP="003F0E73">
                      <w:pPr>
                        <w:rPr>
                          <w:rFonts w:ascii="Fira Sans" w:hAnsi="Fira Sans"/>
                          <w:b/>
                          <w:bCs/>
                          <w:color w:val="FFFFFF" w:themeColor="background1"/>
                          <w:sz w:val="28"/>
                          <w:szCs w:val="28"/>
                        </w:rPr>
                      </w:pPr>
                      <w:bookmarkStart w:id="4" w:name="_Hlk198642514"/>
                      <w:r>
                        <w:rPr>
                          <w:rFonts w:ascii="Fira Sans" w:hAnsi="Fira Sans"/>
                          <w:b/>
                          <w:bCs/>
                          <w:color w:val="FFFFFF" w:themeColor="background1"/>
                          <w:sz w:val="28"/>
                          <w:szCs w:val="28"/>
                        </w:rPr>
                        <w:t xml:space="preserve">Lot n°1 : </w:t>
                      </w:r>
                      <w:r w:rsidRPr="003F0FD6">
                        <w:rPr>
                          <w:rFonts w:ascii="Fira Sans" w:hAnsi="Fira Sans"/>
                          <w:b/>
                          <w:bCs/>
                          <w:color w:val="FFFFFF" w:themeColor="background1"/>
                          <w:sz w:val="28"/>
                          <w:szCs w:val="28"/>
                        </w:rPr>
                        <w:t xml:space="preserve">Impression, façonnage et livraison de supports </w:t>
                      </w:r>
                      <w:r w:rsidR="00CF798D">
                        <w:rPr>
                          <w:rFonts w:ascii="Fira Sans" w:hAnsi="Fira Sans"/>
                          <w:b/>
                          <w:bCs/>
                          <w:color w:val="FFFFFF" w:themeColor="background1"/>
                          <w:sz w:val="28"/>
                          <w:szCs w:val="28"/>
                        </w:rPr>
                        <w:t>spécifiques</w:t>
                      </w:r>
                      <w:r w:rsidRPr="003F0FD6">
                        <w:rPr>
                          <w:rFonts w:ascii="Fira Sans" w:hAnsi="Fira Sans"/>
                          <w:b/>
                          <w:bCs/>
                          <w:color w:val="FFFFFF" w:themeColor="background1"/>
                          <w:sz w:val="28"/>
                          <w:szCs w:val="28"/>
                        </w:rPr>
                        <w:t xml:space="preserve"> de communication pour la CCINCA et ses filiales</w:t>
                      </w:r>
                    </w:p>
                    <w:bookmarkEnd w:id="4"/>
                    <w:p w14:paraId="4C3035F3" w14:textId="77777777" w:rsidR="003F0E73" w:rsidRDefault="003F0E73" w:rsidP="003F0E73">
                      <w:pPr>
                        <w:rPr>
                          <w:rFonts w:ascii="Fira Sans" w:hAnsi="Fira Sans"/>
                          <w:b/>
                          <w:bCs/>
                          <w:color w:val="FFFFFF" w:themeColor="background1"/>
                          <w:sz w:val="28"/>
                          <w:szCs w:val="28"/>
                        </w:rPr>
                      </w:pPr>
                    </w:p>
                    <w:p w14:paraId="70929406" w14:textId="77777777" w:rsidR="003F0E73" w:rsidRDefault="003F0E73" w:rsidP="003F0E73">
                      <w:pPr>
                        <w:rPr>
                          <w:rFonts w:ascii="Fira Sans" w:hAnsi="Fira Sans"/>
                          <w:b/>
                          <w:bCs/>
                          <w:color w:val="FFFFFF" w:themeColor="background1"/>
                          <w:sz w:val="28"/>
                          <w:szCs w:val="28"/>
                        </w:rPr>
                      </w:pPr>
                      <w:bookmarkStart w:id="5" w:name="_Hlk198642518"/>
                      <w:r>
                        <w:rPr>
                          <w:rFonts w:ascii="Fira Sans" w:hAnsi="Fira Sans"/>
                          <w:b/>
                          <w:bCs/>
                          <w:color w:val="FFFFFF" w:themeColor="background1"/>
                          <w:sz w:val="28"/>
                          <w:szCs w:val="28"/>
                        </w:rPr>
                        <w:t>Marché de fourniture</w:t>
                      </w:r>
                    </w:p>
                    <w:bookmarkEnd w:id="5"/>
                    <w:p w14:paraId="4245A7D6" w14:textId="77777777" w:rsidR="003F0E73" w:rsidRDefault="003F0E73" w:rsidP="003F0E73">
                      <w:pPr>
                        <w:rPr>
                          <w:rFonts w:ascii="Fira Sans" w:hAnsi="Fira Sans"/>
                          <w:b/>
                          <w:bCs/>
                          <w:color w:val="FFFFFF" w:themeColor="background1"/>
                          <w:sz w:val="28"/>
                          <w:szCs w:val="28"/>
                        </w:rPr>
                      </w:pPr>
                    </w:p>
                    <w:p w14:paraId="054487C0" w14:textId="77777777" w:rsidR="003F0E73" w:rsidRPr="00F42785" w:rsidRDefault="003F0E73" w:rsidP="003F0E73">
                      <w:pPr>
                        <w:rPr>
                          <w:rFonts w:ascii="Fira Sans" w:hAnsi="Fira Sans"/>
                          <w:b/>
                          <w:bCs/>
                          <w:color w:val="FFFFFF" w:themeColor="background1"/>
                          <w:sz w:val="28"/>
                          <w:szCs w:val="28"/>
                        </w:rPr>
                      </w:pPr>
                    </w:p>
                  </w:txbxContent>
                </v:textbox>
              </v:shape>
            </w:pict>
          </mc:Fallback>
        </mc:AlternateContent>
      </w: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rsidP="003F0E73">
      <w:pPr>
        <w:pStyle w:val="En-ttedetabledesmatires"/>
      </w:pPr>
      <w:r>
        <w:lastRenderedPageBreak/>
        <w:t>Table des matières</w:t>
      </w:r>
    </w:p>
    <w:p w14:paraId="2699E95E" w14:textId="28F1C12F"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r>
        <w:rPr>
          <w:rStyle w:val="Lienhypertexte"/>
          <w:rFonts w:ascii="Arial" w:hAnsi="Arial" w:cs="Arial"/>
          <w:b w:val="0"/>
          <w:bCs w:val="0"/>
          <w:i w:val="0"/>
          <w:iCs w:val="0"/>
          <w:noProof/>
          <w:sz w:val="22"/>
          <w:szCs w:val="22"/>
        </w:rPr>
        <w:fldChar w:fldCharType="begin"/>
      </w:r>
      <w:r>
        <w:rPr>
          <w:rStyle w:val="Lienhypertexte"/>
          <w:rFonts w:ascii="Arial" w:hAnsi="Arial" w:cs="Arial"/>
          <w:b w:val="0"/>
          <w:bCs w:val="0"/>
          <w:i w:val="0"/>
          <w:iCs w:val="0"/>
          <w:noProof/>
          <w:sz w:val="22"/>
          <w:szCs w:val="22"/>
        </w:rPr>
        <w:instrText xml:space="preserve"> TOC \o "1-3" \h \z \u </w:instrText>
      </w:r>
      <w:r>
        <w:rPr>
          <w:rStyle w:val="Lienhypertexte"/>
          <w:rFonts w:ascii="Arial" w:hAnsi="Arial" w:cs="Arial"/>
          <w:b w:val="0"/>
          <w:bCs w:val="0"/>
          <w:i w:val="0"/>
          <w:iCs w:val="0"/>
          <w:noProof/>
          <w:sz w:val="22"/>
          <w:szCs w:val="22"/>
        </w:rPr>
        <w:fldChar w:fldCharType="separate"/>
      </w:r>
      <w:hyperlink w:anchor="_Toc204682460" w:history="1">
        <w:r w:rsidRPr="006F5350">
          <w:rPr>
            <w:rStyle w:val="Lienhypertexte"/>
            <w:noProof/>
          </w:rPr>
          <w:t>Article 1.</w:t>
        </w:r>
        <w:r>
          <w:rPr>
            <w:rFonts w:eastAsiaTheme="minorEastAsia" w:cstheme="minorBidi"/>
            <w:b w:val="0"/>
            <w:bCs w:val="0"/>
            <w:i w:val="0"/>
            <w:iCs w:val="0"/>
            <w:noProof/>
            <w:kern w:val="2"/>
            <w14:ligatures w14:val="standardContextual"/>
          </w:rPr>
          <w:tab/>
        </w:r>
        <w:r w:rsidRPr="006F5350">
          <w:rPr>
            <w:rStyle w:val="Lienhypertexte"/>
            <w:noProof/>
          </w:rPr>
          <w:t>OBJET DE L’ACTE D’ENGAGEMENT</w:t>
        </w:r>
        <w:r>
          <w:rPr>
            <w:noProof/>
            <w:webHidden/>
          </w:rPr>
          <w:tab/>
        </w:r>
        <w:r>
          <w:rPr>
            <w:noProof/>
            <w:webHidden/>
          </w:rPr>
          <w:fldChar w:fldCharType="begin"/>
        </w:r>
        <w:r>
          <w:rPr>
            <w:noProof/>
            <w:webHidden/>
          </w:rPr>
          <w:instrText xml:space="preserve"> PAGEREF _Toc204682460 \h </w:instrText>
        </w:r>
        <w:r>
          <w:rPr>
            <w:noProof/>
            <w:webHidden/>
          </w:rPr>
        </w:r>
        <w:r>
          <w:rPr>
            <w:noProof/>
            <w:webHidden/>
          </w:rPr>
          <w:fldChar w:fldCharType="separate"/>
        </w:r>
        <w:r>
          <w:rPr>
            <w:noProof/>
            <w:webHidden/>
          </w:rPr>
          <w:t>3</w:t>
        </w:r>
        <w:r>
          <w:rPr>
            <w:noProof/>
            <w:webHidden/>
          </w:rPr>
          <w:fldChar w:fldCharType="end"/>
        </w:r>
      </w:hyperlink>
    </w:p>
    <w:p w14:paraId="799A6F72" w14:textId="02AF60CB"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1" w:history="1">
        <w:r w:rsidRPr="006F5350">
          <w:rPr>
            <w:rStyle w:val="Lienhypertexte"/>
            <w:noProof/>
          </w:rPr>
          <w:t>Article 2.</w:t>
        </w:r>
        <w:r>
          <w:rPr>
            <w:rFonts w:eastAsiaTheme="minorEastAsia" w:cstheme="minorBidi"/>
            <w:b w:val="0"/>
            <w:bCs w:val="0"/>
            <w:i w:val="0"/>
            <w:iCs w:val="0"/>
            <w:noProof/>
            <w:kern w:val="2"/>
            <w14:ligatures w14:val="standardContextual"/>
          </w:rPr>
          <w:tab/>
        </w:r>
        <w:r w:rsidRPr="006F5350">
          <w:rPr>
            <w:rStyle w:val="Lienhypertexte"/>
            <w:noProof/>
          </w:rPr>
          <w:t>ENGAGEMENT DU TITULAIRE OU DU GROUPEMENT TITULAIRE</w:t>
        </w:r>
        <w:r>
          <w:rPr>
            <w:noProof/>
            <w:webHidden/>
          </w:rPr>
          <w:tab/>
        </w:r>
        <w:r>
          <w:rPr>
            <w:noProof/>
            <w:webHidden/>
          </w:rPr>
          <w:fldChar w:fldCharType="begin"/>
        </w:r>
        <w:r>
          <w:rPr>
            <w:noProof/>
            <w:webHidden/>
          </w:rPr>
          <w:instrText xml:space="preserve"> PAGEREF _Toc204682461 \h </w:instrText>
        </w:r>
        <w:r>
          <w:rPr>
            <w:noProof/>
            <w:webHidden/>
          </w:rPr>
        </w:r>
        <w:r>
          <w:rPr>
            <w:noProof/>
            <w:webHidden/>
          </w:rPr>
          <w:fldChar w:fldCharType="separate"/>
        </w:r>
        <w:r>
          <w:rPr>
            <w:noProof/>
            <w:webHidden/>
          </w:rPr>
          <w:t>3</w:t>
        </w:r>
        <w:r>
          <w:rPr>
            <w:noProof/>
            <w:webHidden/>
          </w:rPr>
          <w:fldChar w:fldCharType="end"/>
        </w:r>
      </w:hyperlink>
    </w:p>
    <w:p w14:paraId="34B26060" w14:textId="12FAE145"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2" w:history="1">
        <w:r w:rsidRPr="006F5350">
          <w:rPr>
            <w:rStyle w:val="Lienhypertexte"/>
            <w:noProof/>
          </w:rPr>
          <w:t>Article 3.</w:t>
        </w:r>
        <w:r>
          <w:rPr>
            <w:rFonts w:eastAsiaTheme="minorEastAsia" w:cstheme="minorBidi"/>
            <w:b w:val="0"/>
            <w:bCs w:val="0"/>
            <w:i w:val="0"/>
            <w:iCs w:val="0"/>
            <w:noProof/>
            <w:kern w:val="2"/>
            <w14:ligatures w14:val="standardContextual"/>
          </w:rPr>
          <w:tab/>
        </w:r>
        <w:r w:rsidRPr="006F5350">
          <w:rPr>
            <w:rStyle w:val="Lienhypertexte"/>
            <w:noProof/>
          </w:rPr>
          <w:t>PRIX</w:t>
        </w:r>
        <w:r>
          <w:rPr>
            <w:noProof/>
            <w:webHidden/>
          </w:rPr>
          <w:tab/>
        </w:r>
        <w:r>
          <w:rPr>
            <w:noProof/>
            <w:webHidden/>
          </w:rPr>
          <w:fldChar w:fldCharType="begin"/>
        </w:r>
        <w:r>
          <w:rPr>
            <w:noProof/>
            <w:webHidden/>
          </w:rPr>
          <w:instrText xml:space="preserve"> PAGEREF _Toc204682462 \h </w:instrText>
        </w:r>
        <w:r>
          <w:rPr>
            <w:noProof/>
            <w:webHidden/>
          </w:rPr>
        </w:r>
        <w:r>
          <w:rPr>
            <w:noProof/>
            <w:webHidden/>
          </w:rPr>
          <w:fldChar w:fldCharType="separate"/>
        </w:r>
        <w:r>
          <w:rPr>
            <w:noProof/>
            <w:webHidden/>
          </w:rPr>
          <w:t>5</w:t>
        </w:r>
        <w:r>
          <w:rPr>
            <w:noProof/>
            <w:webHidden/>
          </w:rPr>
          <w:fldChar w:fldCharType="end"/>
        </w:r>
      </w:hyperlink>
    </w:p>
    <w:p w14:paraId="3A28155F" w14:textId="5A8A22E2"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3" w:history="1">
        <w:r w:rsidRPr="006F5350">
          <w:rPr>
            <w:rStyle w:val="Lienhypertexte"/>
            <w:noProof/>
          </w:rPr>
          <w:t>Article 4.</w:t>
        </w:r>
        <w:r>
          <w:rPr>
            <w:rFonts w:eastAsiaTheme="minorEastAsia" w:cstheme="minorBidi"/>
            <w:b w:val="0"/>
            <w:bCs w:val="0"/>
            <w:i w:val="0"/>
            <w:iCs w:val="0"/>
            <w:noProof/>
            <w:kern w:val="2"/>
            <w14:ligatures w14:val="standardContextual"/>
          </w:rPr>
          <w:tab/>
        </w:r>
        <w:r w:rsidRPr="006F5350">
          <w:rPr>
            <w:rStyle w:val="Lienhypertexte"/>
            <w:noProof/>
          </w:rPr>
          <w:t>AVANCE (</w:t>
        </w:r>
        <w:r w:rsidRPr="006F5350">
          <w:rPr>
            <w:rStyle w:val="Lienhypertexte"/>
            <w:rFonts w:ascii="Arial" w:hAnsi="Arial" w:cs="Arial"/>
            <w:noProof/>
          </w:rPr>
          <w:t xml:space="preserve">Art. R.2191-3 et </w:t>
        </w:r>
        <w:r w:rsidRPr="006F5350">
          <w:rPr>
            <w:rStyle w:val="Lienhypertexte"/>
            <w:noProof/>
          </w:rPr>
          <w:t>R.2191-16 du CCP)</w:t>
        </w:r>
        <w:r>
          <w:rPr>
            <w:noProof/>
            <w:webHidden/>
          </w:rPr>
          <w:tab/>
        </w:r>
        <w:r>
          <w:rPr>
            <w:noProof/>
            <w:webHidden/>
          </w:rPr>
          <w:fldChar w:fldCharType="begin"/>
        </w:r>
        <w:r>
          <w:rPr>
            <w:noProof/>
            <w:webHidden/>
          </w:rPr>
          <w:instrText xml:space="preserve"> PAGEREF _Toc204682463 \h </w:instrText>
        </w:r>
        <w:r>
          <w:rPr>
            <w:noProof/>
            <w:webHidden/>
          </w:rPr>
        </w:r>
        <w:r>
          <w:rPr>
            <w:noProof/>
            <w:webHidden/>
          </w:rPr>
          <w:fldChar w:fldCharType="separate"/>
        </w:r>
        <w:r>
          <w:rPr>
            <w:noProof/>
            <w:webHidden/>
          </w:rPr>
          <w:t>6</w:t>
        </w:r>
        <w:r>
          <w:rPr>
            <w:noProof/>
            <w:webHidden/>
          </w:rPr>
          <w:fldChar w:fldCharType="end"/>
        </w:r>
      </w:hyperlink>
    </w:p>
    <w:p w14:paraId="2EC8B6D4" w14:textId="5DEFCD89"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4" w:history="1">
        <w:r w:rsidRPr="006F5350">
          <w:rPr>
            <w:rStyle w:val="Lienhypertexte"/>
            <w:noProof/>
          </w:rPr>
          <w:t>Article 5.</w:t>
        </w:r>
        <w:r>
          <w:rPr>
            <w:rFonts w:eastAsiaTheme="minorEastAsia" w:cstheme="minorBidi"/>
            <w:b w:val="0"/>
            <w:bCs w:val="0"/>
            <w:i w:val="0"/>
            <w:iCs w:val="0"/>
            <w:noProof/>
            <w:kern w:val="2"/>
            <w14:ligatures w14:val="standardContextual"/>
          </w:rPr>
          <w:tab/>
        </w:r>
        <w:r w:rsidRPr="006F5350">
          <w:rPr>
            <w:rStyle w:val="Lienhypertexte"/>
            <w:noProof/>
          </w:rPr>
          <w:t>PIECES CONSTITUTIVES DU MARCHE</w:t>
        </w:r>
        <w:r>
          <w:rPr>
            <w:noProof/>
            <w:webHidden/>
          </w:rPr>
          <w:tab/>
        </w:r>
        <w:r>
          <w:rPr>
            <w:noProof/>
            <w:webHidden/>
          </w:rPr>
          <w:fldChar w:fldCharType="begin"/>
        </w:r>
        <w:r>
          <w:rPr>
            <w:noProof/>
            <w:webHidden/>
          </w:rPr>
          <w:instrText xml:space="preserve"> PAGEREF _Toc204682464 \h </w:instrText>
        </w:r>
        <w:r>
          <w:rPr>
            <w:noProof/>
            <w:webHidden/>
          </w:rPr>
        </w:r>
        <w:r>
          <w:rPr>
            <w:noProof/>
            <w:webHidden/>
          </w:rPr>
          <w:fldChar w:fldCharType="separate"/>
        </w:r>
        <w:r>
          <w:rPr>
            <w:noProof/>
            <w:webHidden/>
          </w:rPr>
          <w:t>6</w:t>
        </w:r>
        <w:r>
          <w:rPr>
            <w:noProof/>
            <w:webHidden/>
          </w:rPr>
          <w:fldChar w:fldCharType="end"/>
        </w:r>
      </w:hyperlink>
    </w:p>
    <w:p w14:paraId="651AAA45" w14:textId="2A7F04E5"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5" w:history="1">
        <w:r w:rsidRPr="006F5350">
          <w:rPr>
            <w:rStyle w:val="Lienhypertexte"/>
            <w:noProof/>
          </w:rPr>
          <w:t>Article 6.</w:t>
        </w:r>
        <w:r>
          <w:rPr>
            <w:rFonts w:eastAsiaTheme="minorEastAsia" w:cstheme="minorBidi"/>
            <w:b w:val="0"/>
            <w:bCs w:val="0"/>
            <w:i w:val="0"/>
            <w:iCs w:val="0"/>
            <w:noProof/>
            <w:kern w:val="2"/>
            <w14:ligatures w14:val="standardContextual"/>
          </w:rPr>
          <w:tab/>
        </w:r>
        <w:r w:rsidRPr="006F5350">
          <w:rPr>
            <w:rStyle w:val="Lienhypertexte"/>
            <w:noProof/>
          </w:rPr>
          <w:t>DUREE DU MARCHE - RECONDUCTIONS</w:t>
        </w:r>
        <w:r>
          <w:rPr>
            <w:noProof/>
            <w:webHidden/>
          </w:rPr>
          <w:tab/>
        </w:r>
        <w:r>
          <w:rPr>
            <w:noProof/>
            <w:webHidden/>
          </w:rPr>
          <w:fldChar w:fldCharType="begin"/>
        </w:r>
        <w:r>
          <w:rPr>
            <w:noProof/>
            <w:webHidden/>
          </w:rPr>
          <w:instrText xml:space="preserve"> PAGEREF _Toc204682465 \h </w:instrText>
        </w:r>
        <w:r>
          <w:rPr>
            <w:noProof/>
            <w:webHidden/>
          </w:rPr>
        </w:r>
        <w:r>
          <w:rPr>
            <w:noProof/>
            <w:webHidden/>
          </w:rPr>
          <w:fldChar w:fldCharType="separate"/>
        </w:r>
        <w:r>
          <w:rPr>
            <w:noProof/>
            <w:webHidden/>
          </w:rPr>
          <w:t>6</w:t>
        </w:r>
        <w:r>
          <w:rPr>
            <w:noProof/>
            <w:webHidden/>
          </w:rPr>
          <w:fldChar w:fldCharType="end"/>
        </w:r>
      </w:hyperlink>
    </w:p>
    <w:p w14:paraId="4B030F4E" w14:textId="17A0515A"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6" w:history="1">
        <w:r w:rsidRPr="006F5350">
          <w:rPr>
            <w:rStyle w:val="Lienhypertexte"/>
            <w:noProof/>
          </w:rPr>
          <w:t>Article 7.</w:t>
        </w:r>
        <w:r>
          <w:rPr>
            <w:rFonts w:eastAsiaTheme="minorEastAsia" w:cstheme="minorBidi"/>
            <w:b w:val="0"/>
            <w:bCs w:val="0"/>
            <w:i w:val="0"/>
            <w:iCs w:val="0"/>
            <w:noProof/>
            <w:kern w:val="2"/>
            <w14:ligatures w14:val="standardContextual"/>
          </w:rPr>
          <w:tab/>
        </w:r>
        <w:r w:rsidRPr="006F5350">
          <w:rPr>
            <w:rStyle w:val="Lienhypertexte"/>
            <w:noProof/>
          </w:rPr>
          <w:t>COMPTES A CREDITER</w:t>
        </w:r>
        <w:r>
          <w:rPr>
            <w:noProof/>
            <w:webHidden/>
          </w:rPr>
          <w:tab/>
        </w:r>
        <w:r>
          <w:rPr>
            <w:noProof/>
            <w:webHidden/>
          </w:rPr>
          <w:fldChar w:fldCharType="begin"/>
        </w:r>
        <w:r>
          <w:rPr>
            <w:noProof/>
            <w:webHidden/>
          </w:rPr>
          <w:instrText xml:space="preserve"> PAGEREF _Toc204682466 \h </w:instrText>
        </w:r>
        <w:r>
          <w:rPr>
            <w:noProof/>
            <w:webHidden/>
          </w:rPr>
        </w:r>
        <w:r>
          <w:rPr>
            <w:noProof/>
            <w:webHidden/>
          </w:rPr>
          <w:fldChar w:fldCharType="separate"/>
        </w:r>
        <w:r>
          <w:rPr>
            <w:noProof/>
            <w:webHidden/>
          </w:rPr>
          <w:t>7</w:t>
        </w:r>
        <w:r>
          <w:rPr>
            <w:noProof/>
            <w:webHidden/>
          </w:rPr>
          <w:fldChar w:fldCharType="end"/>
        </w:r>
      </w:hyperlink>
    </w:p>
    <w:p w14:paraId="4F6EEEF0" w14:textId="32546544"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7" w:history="1">
        <w:r w:rsidRPr="006F5350">
          <w:rPr>
            <w:rStyle w:val="Lienhypertexte"/>
            <w:noProof/>
          </w:rPr>
          <w:t>Article 8.</w:t>
        </w:r>
        <w:r>
          <w:rPr>
            <w:rFonts w:eastAsiaTheme="minorEastAsia" w:cstheme="minorBidi"/>
            <w:b w:val="0"/>
            <w:bCs w:val="0"/>
            <w:i w:val="0"/>
            <w:iCs w:val="0"/>
            <w:noProof/>
            <w:kern w:val="2"/>
            <w14:ligatures w14:val="standardContextual"/>
          </w:rPr>
          <w:tab/>
        </w:r>
        <w:r w:rsidRPr="006F5350">
          <w:rPr>
            <w:rStyle w:val="Lienhypertexte"/>
            <w:noProof/>
          </w:rPr>
          <w:t>SIGNATURE DU MARCHE PUBLIC PAR LE TITULAIRE INDIVIDUEL OU, EN CAS DE GROUPEMENT, LE MANDATAIRE DÛMENT HABILITE OU CHAQUE MEMBRE DU GROUPEMENT</w:t>
        </w:r>
        <w:r>
          <w:rPr>
            <w:noProof/>
            <w:webHidden/>
          </w:rPr>
          <w:tab/>
        </w:r>
        <w:r>
          <w:rPr>
            <w:noProof/>
            <w:webHidden/>
          </w:rPr>
          <w:fldChar w:fldCharType="begin"/>
        </w:r>
        <w:r>
          <w:rPr>
            <w:noProof/>
            <w:webHidden/>
          </w:rPr>
          <w:instrText xml:space="preserve"> PAGEREF _Toc204682467 \h </w:instrText>
        </w:r>
        <w:r>
          <w:rPr>
            <w:noProof/>
            <w:webHidden/>
          </w:rPr>
        </w:r>
        <w:r>
          <w:rPr>
            <w:noProof/>
            <w:webHidden/>
          </w:rPr>
          <w:fldChar w:fldCharType="separate"/>
        </w:r>
        <w:r>
          <w:rPr>
            <w:noProof/>
            <w:webHidden/>
          </w:rPr>
          <w:t>9</w:t>
        </w:r>
        <w:r>
          <w:rPr>
            <w:noProof/>
            <w:webHidden/>
          </w:rPr>
          <w:fldChar w:fldCharType="end"/>
        </w:r>
      </w:hyperlink>
    </w:p>
    <w:p w14:paraId="6DD15197" w14:textId="07B48481"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8" w:history="1">
        <w:r w:rsidRPr="006F5350">
          <w:rPr>
            <w:rStyle w:val="Lienhypertexte"/>
            <w:noProof/>
          </w:rPr>
          <w:t>Article 9.</w:t>
        </w:r>
        <w:r>
          <w:rPr>
            <w:rFonts w:eastAsiaTheme="minorEastAsia" w:cstheme="minorBidi"/>
            <w:b w:val="0"/>
            <w:bCs w:val="0"/>
            <w:i w:val="0"/>
            <w:iCs w:val="0"/>
            <w:noProof/>
            <w:kern w:val="2"/>
            <w14:ligatures w14:val="standardContextual"/>
          </w:rPr>
          <w:tab/>
        </w:r>
        <w:r w:rsidRPr="006F5350">
          <w:rPr>
            <w:rStyle w:val="Lienhypertexte"/>
            <w:noProof/>
          </w:rPr>
          <w:t>IDENTIFICATION DE L’ACHETEUR</w:t>
        </w:r>
        <w:r>
          <w:rPr>
            <w:noProof/>
            <w:webHidden/>
          </w:rPr>
          <w:tab/>
        </w:r>
        <w:r>
          <w:rPr>
            <w:noProof/>
            <w:webHidden/>
          </w:rPr>
          <w:fldChar w:fldCharType="begin"/>
        </w:r>
        <w:r>
          <w:rPr>
            <w:noProof/>
            <w:webHidden/>
          </w:rPr>
          <w:instrText xml:space="preserve"> PAGEREF _Toc204682468 \h </w:instrText>
        </w:r>
        <w:r>
          <w:rPr>
            <w:noProof/>
            <w:webHidden/>
          </w:rPr>
        </w:r>
        <w:r>
          <w:rPr>
            <w:noProof/>
            <w:webHidden/>
          </w:rPr>
          <w:fldChar w:fldCharType="separate"/>
        </w:r>
        <w:r>
          <w:rPr>
            <w:noProof/>
            <w:webHidden/>
          </w:rPr>
          <w:t>10</w:t>
        </w:r>
        <w:r>
          <w:rPr>
            <w:noProof/>
            <w:webHidden/>
          </w:rPr>
          <w:fldChar w:fldCharType="end"/>
        </w:r>
      </w:hyperlink>
    </w:p>
    <w:p w14:paraId="1233F6FC" w14:textId="06DCD31B"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69" w:history="1">
        <w:r w:rsidRPr="006F5350">
          <w:rPr>
            <w:rStyle w:val="Lienhypertexte"/>
            <w:noProof/>
          </w:rPr>
          <w:t>Article 10.</w:t>
        </w:r>
        <w:r>
          <w:rPr>
            <w:rFonts w:eastAsiaTheme="minorEastAsia" w:cstheme="minorBidi"/>
            <w:b w:val="0"/>
            <w:bCs w:val="0"/>
            <w:i w:val="0"/>
            <w:iCs w:val="0"/>
            <w:noProof/>
            <w:kern w:val="2"/>
            <w14:ligatures w14:val="standardContextual"/>
          </w:rPr>
          <w:tab/>
        </w:r>
        <w:r w:rsidRPr="006F5350">
          <w:rPr>
            <w:rStyle w:val="Lienhypertexte"/>
            <w:noProof/>
          </w:rPr>
          <w:t>Annexe 1 : déclaration</w:t>
        </w:r>
        <w:r>
          <w:rPr>
            <w:noProof/>
            <w:webHidden/>
          </w:rPr>
          <w:tab/>
        </w:r>
        <w:r>
          <w:rPr>
            <w:noProof/>
            <w:webHidden/>
          </w:rPr>
          <w:fldChar w:fldCharType="begin"/>
        </w:r>
        <w:r>
          <w:rPr>
            <w:noProof/>
            <w:webHidden/>
          </w:rPr>
          <w:instrText xml:space="preserve"> PAGEREF _Toc204682469 \h </w:instrText>
        </w:r>
        <w:r>
          <w:rPr>
            <w:noProof/>
            <w:webHidden/>
          </w:rPr>
        </w:r>
        <w:r>
          <w:rPr>
            <w:noProof/>
            <w:webHidden/>
          </w:rPr>
          <w:fldChar w:fldCharType="separate"/>
        </w:r>
        <w:r>
          <w:rPr>
            <w:noProof/>
            <w:webHidden/>
          </w:rPr>
          <w:t>13</w:t>
        </w:r>
        <w:r>
          <w:rPr>
            <w:noProof/>
            <w:webHidden/>
          </w:rPr>
          <w:fldChar w:fldCharType="end"/>
        </w:r>
      </w:hyperlink>
    </w:p>
    <w:p w14:paraId="6E96CF07" w14:textId="460300EE"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70" w:history="1">
        <w:r w:rsidRPr="006F5350">
          <w:rPr>
            <w:rStyle w:val="Lienhypertexte"/>
            <w:noProof/>
            <w:lang w:eastAsia="zh-CN"/>
          </w:rPr>
          <w:t>Article 11.</w:t>
        </w:r>
        <w:r>
          <w:rPr>
            <w:rFonts w:eastAsiaTheme="minorEastAsia" w:cstheme="minorBidi"/>
            <w:b w:val="0"/>
            <w:bCs w:val="0"/>
            <w:i w:val="0"/>
            <w:iCs w:val="0"/>
            <w:noProof/>
            <w:kern w:val="2"/>
            <w14:ligatures w14:val="standardContextual"/>
          </w:rPr>
          <w:tab/>
        </w:r>
        <w:r w:rsidRPr="006F5350">
          <w:rPr>
            <w:rStyle w:val="Lienhypertexte"/>
            <w:noProof/>
            <w:lang w:eastAsia="zh-CN"/>
          </w:rPr>
          <w:t>Annexe 2 : Désignation des co-traitants et répartition des prestations</w:t>
        </w:r>
        <w:r>
          <w:rPr>
            <w:noProof/>
            <w:webHidden/>
          </w:rPr>
          <w:tab/>
        </w:r>
        <w:r>
          <w:rPr>
            <w:noProof/>
            <w:webHidden/>
          </w:rPr>
          <w:fldChar w:fldCharType="begin"/>
        </w:r>
        <w:r>
          <w:rPr>
            <w:noProof/>
            <w:webHidden/>
          </w:rPr>
          <w:instrText xml:space="preserve"> PAGEREF _Toc204682470 \h </w:instrText>
        </w:r>
        <w:r>
          <w:rPr>
            <w:noProof/>
            <w:webHidden/>
          </w:rPr>
        </w:r>
        <w:r>
          <w:rPr>
            <w:noProof/>
            <w:webHidden/>
          </w:rPr>
          <w:fldChar w:fldCharType="separate"/>
        </w:r>
        <w:r>
          <w:rPr>
            <w:noProof/>
            <w:webHidden/>
          </w:rPr>
          <w:t>14</w:t>
        </w:r>
        <w:r>
          <w:rPr>
            <w:noProof/>
            <w:webHidden/>
          </w:rPr>
          <w:fldChar w:fldCharType="end"/>
        </w:r>
      </w:hyperlink>
    </w:p>
    <w:p w14:paraId="2A912333" w14:textId="60773AF3" w:rsidR="00FC03B9" w:rsidRDefault="00FC03B9">
      <w:pPr>
        <w:pStyle w:val="TM1"/>
        <w:tabs>
          <w:tab w:val="left" w:pos="1440"/>
          <w:tab w:val="right" w:leader="underscore" w:pos="10194"/>
        </w:tabs>
        <w:rPr>
          <w:rFonts w:eastAsiaTheme="minorEastAsia" w:cstheme="minorBidi"/>
          <w:b w:val="0"/>
          <w:bCs w:val="0"/>
          <w:i w:val="0"/>
          <w:iCs w:val="0"/>
          <w:noProof/>
          <w:kern w:val="2"/>
          <w14:ligatures w14:val="standardContextual"/>
        </w:rPr>
      </w:pPr>
      <w:hyperlink w:anchor="_Toc204682471" w:history="1">
        <w:r w:rsidRPr="006F5350">
          <w:rPr>
            <w:rStyle w:val="Lienhypertexte"/>
            <w:noProof/>
            <w:lang w:eastAsia="zh-CN"/>
          </w:rPr>
          <w:t>Article 12.</w:t>
        </w:r>
        <w:r>
          <w:rPr>
            <w:rFonts w:eastAsiaTheme="minorEastAsia" w:cstheme="minorBidi"/>
            <w:b w:val="0"/>
            <w:bCs w:val="0"/>
            <w:i w:val="0"/>
            <w:iCs w:val="0"/>
            <w:noProof/>
            <w:kern w:val="2"/>
            <w14:ligatures w14:val="standardContextual"/>
          </w:rPr>
          <w:tab/>
        </w:r>
        <w:r w:rsidRPr="006F5350">
          <w:rPr>
            <w:rStyle w:val="Lienhypertexte"/>
            <w:noProof/>
            <w:lang w:eastAsia="zh-CN"/>
          </w:rPr>
          <w:t>Annexe 3 : Engagement RGPD</w:t>
        </w:r>
        <w:r>
          <w:rPr>
            <w:noProof/>
            <w:webHidden/>
          </w:rPr>
          <w:tab/>
        </w:r>
        <w:r>
          <w:rPr>
            <w:noProof/>
            <w:webHidden/>
          </w:rPr>
          <w:fldChar w:fldCharType="begin"/>
        </w:r>
        <w:r>
          <w:rPr>
            <w:noProof/>
            <w:webHidden/>
          </w:rPr>
          <w:instrText xml:space="preserve"> PAGEREF _Toc204682471 \h </w:instrText>
        </w:r>
        <w:r>
          <w:rPr>
            <w:noProof/>
            <w:webHidden/>
          </w:rPr>
        </w:r>
        <w:r>
          <w:rPr>
            <w:noProof/>
            <w:webHidden/>
          </w:rPr>
          <w:fldChar w:fldCharType="separate"/>
        </w:r>
        <w:r>
          <w:rPr>
            <w:noProof/>
            <w:webHidden/>
          </w:rPr>
          <w:t>15</w:t>
        </w:r>
        <w:r>
          <w:rPr>
            <w:noProof/>
            <w:webHidden/>
          </w:rPr>
          <w:fldChar w:fldCharType="end"/>
        </w:r>
      </w:hyperlink>
    </w:p>
    <w:p w14:paraId="001DADCD" w14:textId="1D00257C" w:rsidR="00150B0E" w:rsidRPr="00150B0E" w:rsidRDefault="00FC03B9" w:rsidP="00150B0E">
      <w:pPr>
        <w:widowControl w:val="0"/>
        <w:jc w:val="center"/>
        <w:rPr>
          <w:rFonts w:asciiTheme="minorHAnsi" w:hAnsiTheme="minorHAnsi" w:cstheme="minorHAnsi"/>
          <w:b/>
          <w:color w:val="1F3864" w:themeColor="accent1" w:themeShade="80"/>
          <w:sz w:val="18"/>
          <w:szCs w:val="18"/>
        </w:rPr>
      </w:pPr>
      <w:r>
        <w:rPr>
          <w:rStyle w:val="Lienhypertexte"/>
          <w:rFonts w:ascii="Arial" w:hAnsi="Arial" w:cs="Arial"/>
          <w:b/>
          <w:bCs/>
          <w:i/>
          <w:iCs/>
          <w:noProof/>
          <w:sz w:val="22"/>
          <w:szCs w:val="22"/>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6" w:name="_Toc109554918"/>
      <w:bookmarkStart w:id="7" w:name="_Toc109555261"/>
      <w:bookmarkStart w:id="8"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F0E73">
      <w:pPr>
        <w:pStyle w:val="Titre1"/>
      </w:pPr>
      <w:bookmarkStart w:id="9" w:name="_Toc204682460"/>
      <w:bookmarkEnd w:id="6"/>
      <w:bookmarkEnd w:id="7"/>
      <w:bookmarkEnd w:id="8"/>
      <w:r w:rsidRPr="002D7913">
        <w:t>OBJET DE L’ACTE D’ENGAGEMENT</w:t>
      </w:r>
      <w:bookmarkEnd w:id="9"/>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10" w:name="_Toc109554919"/>
      <w:bookmarkStart w:id="11" w:name="_Toc109555262"/>
      <w:bookmarkStart w:id="12" w:name="_Toc109556170"/>
      <w:bookmarkStart w:id="13" w:name="_Toc524435713"/>
    </w:p>
    <w:p w14:paraId="7EC5ACA8" w14:textId="6C522B19" w:rsidR="00DE11B4" w:rsidRPr="00D67DEF" w:rsidRDefault="00DE11B4" w:rsidP="00DE11B4">
      <w:pPr>
        <w:jc w:val="both"/>
        <w:rPr>
          <w:rFonts w:asciiTheme="minorHAnsi" w:hAnsiTheme="minorHAnsi" w:cstheme="minorHAnsi"/>
          <w:b/>
          <w:szCs w:val="24"/>
        </w:rPr>
      </w:pPr>
      <w:r w:rsidRPr="00D67DEF">
        <w:rPr>
          <w:rFonts w:asciiTheme="minorHAnsi" w:hAnsiTheme="minorHAnsi" w:cstheme="minorHAnsi"/>
          <w:szCs w:val="24"/>
        </w:rPr>
        <w:t xml:space="preserve">Le présent Acte d'Engagement concerne </w:t>
      </w:r>
      <w:r w:rsidRPr="002A5338">
        <w:rPr>
          <w:rFonts w:asciiTheme="minorHAnsi" w:hAnsiTheme="minorHAnsi" w:cstheme="minorHAnsi"/>
          <w:szCs w:val="24"/>
        </w:rPr>
        <w:t>des prestations d’impression, de façonnage, de conditionnement, de pose et dépose et de livraison des supports de communication</w:t>
      </w:r>
      <w:r>
        <w:rPr>
          <w:rFonts w:asciiTheme="minorHAnsi" w:hAnsiTheme="minorHAnsi" w:cstheme="minorHAnsi"/>
          <w:szCs w:val="24"/>
        </w:rPr>
        <w:t xml:space="preserve"> papier</w:t>
      </w:r>
      <w:r w:rsidRPr="002A5338">
        <w:rPr>
          <w:rFonts w:asciiTheme="minorHAnsi" w:hAnsiTheme="minorHAnsi" w:cstheme="minorHAnsi"/>
          <w:szCs w:val="24"/>
        </w:rPr>
        <w:t xml:space="preserve"> de la</w:t>
      </w:r>
      <w:r>
        <w:rPr>
          <w:rFonts w:asciiTheme="minorHAnsi" w:hAnsiTheme="minorHAnsi" w:cstheme="minorHAnsi"/>
          <w:szCs w:val="24"/>
        </w:rPr>
        <w:t xml:space="preserve"> SAS VAUBAN.</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F0E73">
      <w:pPr>
        <w:pStyle w:val="Titre1"/>
      </w:pPr>
      <w:bookmarkStart w:id="14" w:name="_Toc204682461"/>
      <w:r w:rsidRPr="002D7913">
        <w:t>ENGAGEMENT DU TITULAIRE OU DU GROUPEMENT TITULAIRE</w:t>
      </w:r>
      <w:bookmarkEnd w:id="14"/>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15"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15"/>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6"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6"/>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7"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7"/>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8"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8"/>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F0E73">
      <w:pPr>
        <w:pStyle w:val="Titre1"/>
      </w:pPr>
      <w:bookmarkStart w:id="19" w:name="_Toc204682462"/>
      <w:r w:rsidRPr="002D7913">
        <w:t>PRIX</w:t>
      </w:r>
      <w:bookmarkEnd w:id="19"/>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203EAC34" w14:textId="77777777" w:rsidR="00DE11B4" w:rsidRDefault="00DE11B4" w:rsidP="00DE11B4">
      <w:pPr>
        <w:jc w:val="both"/>
        <w:rPr>
          <w:rFonts w:asciiTheme="minorHAnsi" w:hAnsiTheme="minorHAnsi" w:cs="Calibri"/>
          <w:szCs w:val="24"/>
        </w:rPr>
      </w:pPr>
      <w:bookmarkStart w:id="20" w:name="_Hlk204681457"/>
      <w:r w:rsidRPr="00F43C4B">
        <w:rPr>
          <w:rFonts w:asciiTheme="minorHAnsi" w:hAnsiTheme="minorHAnsi" w:cs="Calibri"/>
          <w:szCs w:val="24"/>
        </w:rPr>
        <w:t>Les prestations seront rémunérées par application aux quantités réellement exécutées des prix unitaires fixés dans</w:t>
      </w:r>
      <w:r>
        <w:rPr>
          <w:rFonts w:asciiTheme="minorHAnsi" w:hAnsiTheme="minorHAnsi" w:cs="Calibri"/>
          <w:szCs w:val="24"/>
        </w:rPr>
        <w:t> :</w:t>
      </w:r>
    </w:p>
    <w:p w14:paraId="1F60F8F2" w14:textId="77777777" w:rsidR="00DE11B4" w:rsidRDefault="00DE11B4" w:rsidP="00DE11B4">
      <w:pPr>
        <w:pStyle w:val="Paragraphedeliste"/>
        <w:numPr>
          <w:ilvl w:val="0"/>
          <w:numId w:val="42"/>
        </w:numPr>
        <w:jc w:val="both"/>
        <w:rPr>
          <w:rFonts w:asciiTheme="minorHAnsi" w:hAnsiTheme="minorHAnsi" w:cs="Calibri"/>
          <w:szCs w:val="24"/>
        </w:rPr>
      </w:pPr>
      <w:r w:rsidRPr="00AE5F5A">
        <w:rPr>
          <w:rFonts w:asciiTheme="minorHAnsi" w:hAnsiTheme="minorHAnsi" w:cs="Calibri"/>
          <w:szCs w:val="24"/>
        </w:rPr>
        <w:t>le bordereau des prix unitaires (BPU) de l’accord-cadre, ou du marché subséquent</w:t>
      </w:r>
      <w:r>
        <w:rPr>
          <w:rFonts w:asciiTheme="minorHAnsi" w:hAnsiTheme="minorHAnsi" w:cs="Calibri"/>
          <w:szCs w:val="24"/>
        </w:rPr>
        <w:t>,</w:t>
      </w:r>
    </w:p>
    <w:p w14:paraId="663B1C47" w14:textId="77777777" w:rsidR="00DE11B4" w:rsidRPr="00AE5F5A" w:rsidRDefault="00DE11B4" w:rsidP="00DE11B4">
      <w:pPr>
        <w:pStyle w:val="Paragraphedeliste"/>
        <w:numPr>
          <w:ilvl w:val="0"/>
          <w:numId w:val="42"/>
        </w:numPr>
        <w:jc w:val="both"/>
        <w:rPr>
          <w:rFonts w:asciiTheme="minorHAnsi" w:hAnsiTheme="minorHAnsi" w:cs="Calibri"/>
          <w:szCs w:val="24"/>
        </w:rPr>
      </w:pPr>
      <w:r>
        <w:rPr>
          <w:rFonts w:asciiTheme="minorHAnsi" w:hAnsiTheme="minorHAnsi" w:cs="Calibri"/>
          <w:szCs w:val="24"/>
        </w:rPr>
        <w:t>le catalogue du titulaire, auquel sera appliqué le taux de remise consenti par ce dernier.</w:t>
      </w:r>
    </w:p>
    <w:p w14:paraId="04B8AAC3" w14:textId="77777777" w:rsidR="00DE11B4" w:rsidRDefault="00DE11B4" w:rsidP="00DE11B4">
      <w:pPr>
        <w:jc w:val="both"/>
        <w:rPr>
          <w:rFonts w:asciiTheme="minorHAnsi" w:hAnsiTheme="minorHAnsi" w:cs="Calibri"/>
          <w:szCs w:val="24"/>
        </w:rPr>
      </w:pPr>
    </w:p>
    <w:p w14:paraId="35C5E4D5" w14:textId="77777777" w:rsidR="004D3C29" w:rsidRPr="00500B84" w:rsidRDefault="004D3C29" w:rsidP="004D3C29">
      <w:pPr>
        <w:jc w:val="both"/>
        <w:rPr>
          <w:rFonts w:asciiTheme="minorHAnsi" w:hAnsiTheme="minorHAnsi" w:cs="Calibri"/>
          <w:szCs w:val="24"/>
        </w:rPr>
      </w:pPr>
      <w:bookmarkStart w:id="21" w:name="_Hlk204876303"/>
      <w:r>
        <w:rPr>
          <w:rFonts w:asciiTheme="minorHAnsi" w:hAnsiTheme="minorHAnsi" w:cs="Calibri"/>
          <w:szCs w:val="24"/>
        </w:rPr>
        <w:t>Le titulaire consent une remise de …..% sur son catalogue.</w:t>
      </w:r>
    </w:p>
    <w:bookmarkEnd w:id="21"/>
    <w:p w14:paraId="03E88B49" w14:textId="77777777" w:rsidR="004D3C29" w:rsidRPr="00F43C4B" w:rsidRDefault="004D3C29" w:rsidP="004D3C29">
      <w:pPr>
        <w:jc w:val="both"/>
        <w:rPr>
          <w:rFonts w:asciiTheme="minorHAnsi" w:hAnsiTheme="minorHAnsi" w:cs="Calibri"/>
          <w:szCs w:val="24"/>
        </w:rPr>
      </w:pPr>
    </w:p>
    <w:p w14:paraId="0B342313" w14:textId="1B874CB5" w:rsidR="004D3C29" w:rsidRPr="00F43C4B" w:rsidRDefault="004D3C29" w:rsidP="004D3C29">
      <w:pPr>
        <w:jc w:val="both"/>
        <w:rPr>
          <w:rFonts w:asciiTheme="minorHAnsi" w:hAnsiTheme="minorHAnsi" w:cs="Calibri"/>
          <w:szCs w:val="24"/>
        </w:rPr>
      </w:pPr>
      <w:bookmarkStart w:id="22" w:name="_Hlk204876487"/>
      <w:bookmarkStart w:id="23" w:name="_Hlk188629384"/>
      <w:r w:rsidRPr="00F43C4B">
        <w:rPr>
          <w:rFonts w:asciiTheme="minorHAnsi" w:hAnsiTheme="minorHAnsi" w:cs="Calibri"/>
          <w:szCs w:val="24"/>
        </w:rPr>
        <w:t xml:space="preserve">Le présent marché </w:t>
      </w:r>
      <w:r>
        <w:rPr>
          <w:rFonts w:asciiTheme="minorHAnsi" w:hAnsiTheme="minorHAnsi" w:cs="Calibri"/>
          <w:szCs w:val="24"/>
        </w:rPr>
        <w:t>comporte un</w:t>
      </w:r>
      <w:r w:rsidRPr="00F43C4B">
        <w:rPr>
          <w:rFonts w:asciiTheme="minorHAnsi" w:hAnsiTheme="minorHAnsi" w:cs="Calibri"/>
          <w:szCs w:val="24"/>
        </w:rPr>
        <w:t xml:space="preserve"> montant minimum</w:t>
      </w:r>
      <w:r>
        <w:rPr>
          <w:rFonts w:asciiTheme="minorHAnsi" w:hAnsiTheme="minorHAnsi" w:cs="Calibri"/>
          <w:szCs w:val="24"/>
        </w:rPr>
        <w:t xml:space="preserve"> de 1 000€ HT et</w:t>
      </w:r>
      <w:r w:rsidRPr="00F43C4B">
        <w:rPr>
          <w:rFonts w:asciiTheme="minorHAnsi" w:hAnsiTheme="minorHAnsi" w:cs="Calibri"/>
          <w:szCs w:val="24"/>
        </w:rPr>
        <w:t xml:space="preserve"> un montant maximum annuel de </w:t>
      </w:r>
      <w:r>
        <w:rPr>
          <w:rFonts w:asciiTheme="minorHAnsi" w:hAnsiTheme="minorHAnsi" w:cs="Calibri"/>
          <w:szCs w:val="24"/>
        </w:rPr>
        <w:t>60 000</w:t>
      </w:r>
      <w:r w:rsidRPr="00F43C4B">
        <w:rPr>
          <w:rFonts w:asciiTheme="minorHAnsi" w:hAnsiTheme="minorHAnsi" w:cs="Calibri"/>
          <w:szCs w:val="24"/>
        </w:rPr>
        <w:t>€ HT.</w:t>
      </w:r>
    </w:p>
    <w:bookmarkEnd w:id="22"/>
    <w:p w14:paraId="6A32422D" w14:textId="77777777" w:rsidR="004D3C29" w:rsidRDefault="004D3C29" w:rsidP="004D3C29">
      <w:pPr>
        <w:jc w:val="both"/>
        <w:rPr>
          <w:rFonts w:asciiTheme="minorHAnsi" w:hAnsiTheme="minorHAnsi" w:cs="Calibri"/>
          <w:szCs w:val="24"/>
        </w:rPr>
      </w:pPr>
    </w:p>
    <w:p w14:paraId="2521B3FB" w14:textId="77777777" w:rsidR="004D3C29" w:rsidRPr="000529D8" w:rsidRDefault="004D3C29" w:rsidP="004D3C29">
      <w:pPr>
        <w:jc w:val="both"/>
        <w:rPr>
          <w:rFonts w:asciiTheme="minorHAnsi" w:hAnsiTheme="minorHAnsi" w:cs="Calibri"/>
          <w:szCs w:val="24"/>
        </w:rPr>
      </w:pPr>
      <w:bookmarkStart w:id="24" w:name="_Hlk204876366"/>
      <w:r w:rsidRPr="000529D8">
        <w:rPr>
          <w:rFonts w:asciiTheme="minorHAnsi" w:hAnsiTheme="minorHAnsi" w:cs="Calibri"/>
          <w:szCs w:val="24"/>
        </w:rPr>
        <w:t xml:space="preserve">Le lot 1, toutes entités confondues, </w:t>
      </w:r>
      <w:r>
        <w:rPr>
          <w:rFonts w:asciiTheme="minorHAnsi" w:hAnsiTheme="minorHAnsi" w:cs="Calibri"/>
          <w:szCs w:val="24"/>
        </w:rPr>
        <w:t>comporte un</w:t>
      </w:r>
      <w:r w:rsidRPr="000529D8">
        <w:rPr>
          <w:rFonts w:asciiTheme="minorHAnsi" w:hAnsiTheme="minorHAnsi" w:cs="Calibri"/>
          <w:szCs w:val="24"/>
        </w:rPr>
        <w:t xml:space="preserve"> montant minimum</w:t>
      </w:r>
      <w:r>
        <w:rPr>
          <w:rFonts w:asciiTheme="minorHAnsi" w:hAnsiTheme="minorHAnsi" w:cs="Calibri"/>
          <w:szCs w:val="24"/>
        </w:rPr>
        <w:t xml:space="preserve"> annuel de 6 000€</w:t>
      </w:r>
      <w:r w:rsidRPr="000529D8">
        <w:rPr>
          <w:rFonts w:asciiTheme="minorHAnsi" w:hAnsiTheme="minorHAnsi" w:cs="Calibri"/>
          <w:szCs w:val="24"/>
        </w:rPr>
        <w:t xml:space="preserve"> un montant maximum annuel de </w:t>
      </w:r>
      <w:r>
        <w:rPr>
          <w:rFonts w:asciiTheme="minorHAnsi" w:hAnsiTheme="minorHAnsi" w:cs="Calibri"/>
          <w:szCs w:val="24"/>
        </w:rPr>
        <w:t>130 000</w:t>
      </w:r>
      <w:r w:rsidRPr="000529D8">
        <w:rPr>
          <w:rFonts w:asciiTheme="minorHAnsi" w:hAnsiTheme="minorHAnsi" w:cs="Calibri"/>
          <w:szCs w:val="24"/>
        </w:rPr>
        <w:t>€ HT.</w:t>
      </w:r>
      <w:bookmarkEnd w:id="23"/>
    </w:p>
    <w:bookmarkEnd w:id="24"/>
    <w:p w14:paraId="190272C9" w14:textId="77777777" w:rsidR="004D3C29" w:rsidRDefault="004D3C29" w:rsidP="004D3C29">
      <w:pPr>
        <w:jc w:val="both"/>
        <w:rPr>
          <w:rFonts w:asciiTheme="minorHAnsi" w:hAnsiTheme="minorHAnsi" w:cs="Calibri"/>
          <w:szCs w:val="24"/>
        </w:rPr>
      </w:pPr>
    </w:p>
    <w:tbl>
      <w:tblPr>
        <w:tblW w:w="9493" w:type="dxa"/>
        <w:tblCellMar>
          <w:left w:w="70" w:type="dxa"/>
          <w:right w:w="70" w:type="dxa"/>
        </w:tblCellMar>
        <w:tblLook w:val="04A0" w:firstRow="1" w:lastRow="0" w:firstColumn="1" w:lastColumn="0" w:noHBand="0" w:noVBand="1"/>
      </w:tblPr>
      <w:tblGrid>
        <w:gridCol w:w="1271"/>
        <w:gridCol w:w="1418"/>
        <w:gridCol w:w="1560"/>
        <w:gridCol w:w="1559"/>
        <w:gridCol w:w="1700"/>
        <w:gridCol w:w="1985"/>
      </w:tblGrid>
      <w:tr w:rsidR="004D3C29" w:rsidRPr="00AE5F5A" w14:paraId="18225532" w14:textId="77777777" w:rsidTr="00C455D8">
        <w:trPr>
          <w:trHeight w:val="300"/>
        </w:trPr>
        <w:tc>
          <w:tcPr>
            <w:tcW w:w="1271" w:type="dxa"/>
            <w:tcBorders>
              <w:top w:val="single" w:sz="4" w:space="0" w:color="auto"/>
              <w:left w:val="single" w:sz="4" w:space="0" w:color="auto"/>
              <w:bottom w:val="single" w:sz="4" w:space="0" w:color="auto"/>
              <w:right w:val="single" w:sz="4" w:space="0" w:color="auto"/>
            </w:tcBorders>
            <w:vAlign w:val="center"/>
          </w:tcPr>
          <w:p w14:paraId="0DFA5141" w14:textId="77777777" w:rsidR="004D3C29" w:rsidRPr="00AE5F5A" w:rsidRDefault="004D3C29" w:rsidP="00C455D8">
            <w:pPr>
              <w:jc w:val="both"/>
              <w:rPr>
                <w:rFonts w:asciiTheme="minorHAnsi" w:hAnsiTheme="minorHAnsi" w:cs="Calibri"/>
                <w:szCs w:val="24"/>
              </w:rPr>
            </w:pPr>
            <w:bookmarkStart w:id="25" w:name="_Hlk204876375"/>
            <w:r>
              <w:rPr>
                <w:rFonts w:asciiTheme="minorHAnsi" w:hAnsiTheme="minorHAnsi" w:cs="Calibri"/>
                <w:szCs w:val="24"/>
              </w:rPr>
              <w:t>Membre</w:t>
            </w:r>
          </w:p>
        </w:tc>
        <w:tc>
          <w:tcPr>
            <w:tcW w:w="1418" w:type="dxa"/>
            <w:tcBorders>
              <w:top w:val="single" w:sz="4" w:space="0" w:color="auto"/>
              <w:left w:val="single" w:sz="4" w:space="0" w:color="auto"/>
              <w:bottom w:val="single" w:sz="4" w:space="0" w:color="auto"/>
              <w:right w:val="single" w:sz="4" w:space="0" w:color="auto"/>
            </w:tcBorders>
            <w:noWrap/>
            <w:vAlign w:val="center"/>
            <w:hideMark/>
          </w:tcPr>
          <w:p w14:paraId="570BE1FC" w14:textId="77777777" w:rsidR="004D3C29" w:rsidRPr="00AE5F5A" w:rsidRDefault="004D3C29" w:rsidP="00C455D8">
            <w:pPr>
              <w:jc w:val="both"/>
              <w:rPr>
                <w:rFonts w:asciiTheme="minorHAnsi" w:hAnsiTheme="minorHAnsi" w:cs="Calibri"/>
                <w:szCs w:val="24"/>
              </w:rPr>
            </w:pPr>
            <w:r w:rsidRPr="00AE5F5A">
              <w:rPr>
                <w:rFonts w:asciiTheme="minorHAnsi" w:hAnsiTheme="minorHAnsi" w:cs="Calibri"/>
                <w:szCs w:val="24"/>
              </w:rPr>
              <w:t>CCINCA</w:t>
            </w:r>
          </w:p>
        </w:tc>
        <w:tc>
          <w:tcPr>
            <w:tcW w:w="1560" w:type="dxa"/>
            <w:tcBorders>
              <w:top w:val="single" w:sz="4" w:space="0" w:color="auto"/>
              <w:left w:val="nil"/>
              <w:bottom w:val="single" w:sz="4" w:space="0" w:color="auto"/>
              <w:right w:val="single" w:sz="4" w:space="0" w:color="auto"/>
            </w:tcBorders>
            <w:noWrap/>
            <w:vAlign w:val="center"/>
            <w:hideMark/>
          </w:tcPr>
          <w:p w14:paraId="7DE9634D" w14:textId="77777777" w:rsidR="004D3C29" w:rsidRPr="00AE5F5A" w:rsidRDefault="004D3C29" w:rsidP="00C455D8">
            <w:pPr>
              <w:jc w:val="both"/>
              <w:rPr>
                <w:rFonts w:asciiTheme="minorHAnsi" w:hAnsiTheme="minorHAnsi" w:cs="Calibri"/>
                <w:szCs w:val="24"/>
              </w:rPr>
            </w:pPr>
            <w:r w:rsidRPr="00AE5F5A">
              <w:rPr>
                <w:rFonts w:asciiTheme="minorHAnsi" w:hAnsiTheme="minorHAnsi" w:cs="Calibri"/>
                <w:szCs w:val="24"/>
              </w:rPr>
              <w:t>SAS Vauban21</w:t>
            </w:r>
          </w:p>
        </w:tc>
        <w:tc>
          <w:tcPr>
            <w:tcW w:w="1559" w:type="dxa"/>
            <w:tcBorders>
              <w:top w:val="single" w:sz="4" w:space="0" w:color="auto"/>
              <w:left w:val="nil"/>
              <w:bottom w:val="single" w:sz="4" w:space="0" w:color="auto"/>
              <w:right w:val="single" w:sz="4" w:space="0" w:color="auto"/>
            </w:tcBorders>
            <w:noWrap/>
            <w:vAlign w:val="center"/>
            <w:hideMark/>
          </w:tcPr>
          <w:p w14:paraId="7D936A3E" w14:textId="77777777" w:rsidR="004D3C29" w:rsidRPr="00AE5F5A" w:rsidRDefault="004D3C29" w:rsidP="00C455D8">
            <w:pPr>
              <w:jc w:val="both"/>
              <w:rPr>
                <w:rFonts w:asciiTheme="minorHAnsi" w:hAnsiTheme="minorHAnsi" w:cs="Calibri"/>
                <w:szCs w:val="24"/>
              </w:rPr>
            </w:pPr>
            <w:r w:rsidRPr="00AE5F5A">
              <w:rPr>
                <w:rFonts w:asciiTheme="minorHAnsi" w:hAnsiTheme="minorHAnsi" w:cs="Calibri"/>
                <w:szCs w:val="24"/>
              </w:rPr>
              <w:t>SAS VP GOLFE-JUAN</w:t>
            </w:r>
          </w:p>
        </w:tc>
        <w:tc>
          <w:tcPr>
            <w:tcW w:w="1700" w:type="dxa"/>
            <w:tcBorders>
              <w:top w:val="single" w:sz="4" w:space="0" w:color="auto"/>
              <w:left w:val="nil"/>
              <w:bottom w:val="single" w:sz="4" w:space="0" w:color="auto"/>
              <w:right w:val="single" w:sz="4" w:space="0" w:color="auto"/>
            </w:tcBorders>
            <w:vAlign w:val="center"/>
          </w:tcPr>
          <w:p w14:paraId="1B5FD4AC" w14:textId="77777777" w:rsidR="004D3C29" w:rsidRPr="00AE5F5A" w:rsidRDefault="004D3C29" w:rsidP="00C455D8">
            <w:pPr>
              <w:jc w:val="both"/>
              <w:rPr>
                <w:rFonts w:asciiTheme="minorHAnsi" w:hAnsiTheme="minorHAnsi" w:cs="Calibri"/>
                <w:szCs w:val="24"/>
              </w:rPr>
            </w:pPr>
            <w:r>
              <w:rPr>
                <w:rFonts w:asciiTheme="minorHAnsi" w:hAnsiTheme="minorHAnsi" w:cs="Calibri"/>
                <w:szCs w:val="24"/>
              </w:rPr>
              <w:t>SAS GALLICE21</w:t>
            </w:r>
          </w:p>
        </w:tc>
        <w:tc>
          <w:tcPr>
            <w:tcW w:w="1985" w:type="dxa"/>
            <w:tcBorders>
              <w:top w:val="single" w:sz="4" w:space="0" w:color="auto"/>
              <w:left w:val="single" w:sz="4" w:space="0" w:color="auto"/>
              <w:bottom w:val="single" w:sz="4" w:space="0" w:color="auto"/>
              <w:right w:val="single" w:sz="4" w:space="0" w:color="auto"/>
            </w:tcBorders>
            <w:noWrap/>
            <w:vAlign w:val="center"/>
            <w:hideMark/>
          </w:tcPr>
          <w:p w14:paraId="466E7F9C" w14:textId="081801A1" w:rsidR="004D3C29" w:rsidRPr="00AE5F5A" w:rsidRDefault="004D3C29" w:rsidP="00C455D8">
            <w:pPr>
              <w:jc w:val="center"/>
              <w:rPr>
                <w:rFonts w:asciiTheme="minorHAnsi" w:hAnsiTheme="minorHAnsi" w:cs="Calibri"/>
                <w:szCs w:val="24"/>
              </w:rPr>
            </w:pPr>
            <w:r w:rsidRPr="00AE5F5A">
              <w:rPr>
                <w:rFonts w:asciiTheme="minorHAnsi" w:hAnsiTheme="minorHAnsi" w:cs="Calibri"/>
                <w:szCs w:val="24"/>
              </w:rPr>
              <w:t>Total lot n°</w:t>
            </w:r>
            <w:r>
              <w:rPr>
                <w:rFonts w:asciiTheme="minorHAnsi" w:hAnsiTheme="minorHAnsi" w:cs="Calibri"/>
                <w:szCs w:val="24"/>
              </w:rPr>
              <w:t>2</w:t>
            </w:r>
          </w:p>
        </w:tc>
      </w:tr>
      <w:tr w:rsidR="004D3C29" w:rsidRPr="00AE5F5A" w14:paraId="0A1FE537" w14:textId="77777777" w:rsidTr="00C455D8">
        <w:trPr>
          <w:trHeight w:val="300"/>
        </w:trPr>
        <w:tc>
          <w:tcPr>
            <w:tcW w:w="1271" w:type="dxa"/>
            <w:tcBorders>
              <w:top w:val="nil"/>
              <w:left w:val="single" w:sz="4" w:space="0" w:color="auto"/>
              <w:bottom w:val="single" w:sz="4" w:space="0" w:color="auto"/>
              <w:right w:val="single" w:sz="4" w:space="0" w:color="auto"/>
            </w:tcBorders>
            <w:vAlign w:val="center"/>
          </w:tcPr>
          <w:p w14:paraId="782B2A9D" w14:textId="77777777" w:rsidR="004D3C29" w:rsidRPr="00AE5F5A" w:rsidRDefault="004D3C29" w:rsidP="00C455D8">
            <w:pPr>
              <w:jc w:val="both"/>
              <w:rPr>
                <w:rFonts w:asciiTheme="minorHAnsi" w:hAnsiTheme="minorHAnsi" w:cs="Calibri"/>
                <w:szCs w:val="24"/>
              </w:rPr>
            </w:pPr>
            <w:r>
              <w:rPr>
                <w:rFonts w:asciiTheme="minorHAnsi" w:hAnsiTheme="minorHAnsi" w:cs="Calibri"/>
                <w:szCs w:val="24"/>
              </w:rPr>
              <w:t>Montant maximum</w:t>
            </w:r>
          </w:p>
        </w:tc>
        <w:tc>
          <w:tcPr>
            <w:tcW w:w="1418" w:type="dxa"/>
            <w:tcBorders>
              <w:top w:val="nil"/>
              <w:left w:val="single" w:sz="4" w:space="0" w:color="auto"/>
              <w:bottom w:val="single" w:sz="4" w:space="0" w:color="auto"/>
              <w:right w:val="single" w:sz="4" w:space="0" w:color="auto"/>
            </w:tcBorders>
            <w:noWrap/>
            <w:vAlign w:val="center"/>
            <w:hideMark/>
          </w:tcPr>
          <w:p w14:paraId="2B0EC5DE" w14:textId="77777777" w:rsidR="004D3C29" w:rsidRPr="00AE5F5A" w:rsidRDefault="004D3C29"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60 000</w:t>
            </w:r>
            <w:r w:rsidRPr="00AE5F5A">
              <w:rPr>
                <w:rFonts w:asciiTheme="minorHAnsi" w:hAnsiTheme="minorHAnsi" w:cs="Calibri"/>
                <w:szCs w:val="24"/>
              </w:rPr>
              <w:t>€</w:t>
            </w:r>
          </w:p>
        </w:tc>
        <w:tc>
          <w:tcPr>
            <w:tcW w:w="1560" w:type="dxa"/>
            <w:tcBorders>
              <w:top w:val="nil"/>
              <w:left w:val="nil"/>
              <w:bottom w:val="single" w:sz="4" w:space="0" w:color="auto"/>
              <w:right w:val="single" w:sz="4" w:space="0" w:color="auto"/>
            </w:tcBorders>
            <w:noWrap/>
            <w:vAlign w:val="center"/>
            <w:hideMark/>
          </w:tcPr>
          <w:p w14:paraId="70C9A0CD" w14:textId="77777777" w:rsidR="004D3C29" w:rsidRPr="00AE5F5A" w:rsidRDefault="004D3C29"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60 000</w:t>
            </w:r>
            <w:r w:rsidRPr="00AE5F5A">
              <w:rPr>
                <w:rFonts w:asciiTheme="minorHAnsi" w:hAnsiTheme="minorHAnsi" w:cs="Calibri"/>
                <w:szCs w:val="24"/>
              </w:rPr>
              <w:t>€</w:t>
            </w:r>
          </w:p>
        </w:tc>
        <w:tc>
          <w:tcPr>
            <w:tcW w:w="1559" w:type="dxa"/>
            <w:tcBorders>
              <w:top w:val="nil"/>
              <w:left w:val="nil"/>
              <w:bottom w:val="single" w:sz="4" w:space="0" w:color="auto"/>
              <w:right w:val="single" w:sz="4" w:space="0" w:color="auto"/>
            </w:tcBorders>
            <w:noWrap/>
            <w:vAlign w:val="center"/>
            <w:hideMark/>
          </w:tcPr>
          <w:p w14:paraId="022AB96F" w14:textId="77777777" w:rsidR="004D3C29" w:rsidRPr="00AE5F5A" w:rsidRDefault="004D3C29"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5 000</w:t>
            </w:r>
            <w:r w:rsidRPr="00AE5F5A">
              <w:rPr>
                <w:rFonts w:asciiTheme="minorHAnsi" w:hAnsiTheme="minorHAnsi" w:cs="Calibri"/>
                <w:szCs w:val="24"/>
              </w:rPr>
              <w:t>€</w:t>
            </w:r>
          </w:p>
        </w:tc>
        <w:tc>
          <w:tcPr>
            <w:tcW w:w="1700" w:type="dxa"/>
            <w:tcBorders>
              <w:top w:val="single" w:sz="4" w:space="0" w:color="auto"/>
              <w:left w:val="nil"/>
              <w:bottom w:val="single" w:sz="4" w:space="0" w:color="auto"/>
              <w:right w:val="single" w:sz="4" w:space="0" w:color="auto"/>
            </w:tcBorders>
            <w:vAlign w:val="center"/>
          </w:tcPr>
          <w:p w14:paraId="3C188C99" w14:textId="77777777" w:rsidR="004D3C29" w:rsidRPr="00AE5F5A" w:rsidRDefault="004D3C29" w:rsidP="00C455D8">
            <w:pPr>
              <w:jc w:val="both"/>
              <w:rPr>
                <w:rFonts w:asciiTheme="minorHAnsi" w:hAnsiTheme="minorHAnsi" w:cs="Calibri"/>
                <w:szCs w:val="24"/>
              </w:rPr>
            </w:pPr>
            <w:r>
              <w:rPr>
                <w:rFonts w:asciiTheme="minorHAnsi" w:hAnsiTheme="minorHAnsi" w:cs="Calibri"/>
                <w:szCs w:val="24"/>
              </w:rPr>
              <w:t>5 000€</w:t>
            </w:r>
          </w:p>
        </w:tc>
        <w:tc>
          <w:tcPr>
            <w:tcW w:w="1985" w:type="dxa"/>
            <w:tcBorders>
              <w:top w:val="single" w:sz="4" w:space="0" w:color="auto"/>
              <w:left w:val="single" w:sz="4" w:space="0" w:color="auto"/>
              <w:bottom w:val="single" w:sz="4" w:space="0" w:color="auto"/>
              <w:right w:val="single" w:sz="4" w:space="0" w:color="auto"/>
            </w:tcBorders>
            <w:noWrap/>
            <w:vAlign w:val="center"/>
            <w:hideMark/>
          </w:tcPr>
          <w:p w14:paraId="14D6A90C" w14:textId="77777777" w:rsidR="004D3C29" w:rsidRPr="00AE5F5A" w:rsidRDefault="004D3C29" w:rsidP="00C455D8">
            <w:pPr>
              <w:jc w:val="both"/>
              <w:rPr>
                <w:rFonts w:asciiTheme="minorHAnsi" w:hAnsiTheme="minorHAnsi" w:cs="Calibri"/>
                <w:szCs w:val="24"/>
              </w:rPr>
            </w:pPr>
            <w:r w:rsidRPr="00AE5F5A">
              <w:rPr>
                <w:rFonts w:asciiTheme="minorHAnsi" w:hAnsiTheme="minorHAnsi" w:cs="Calibri"/>
                <w:szCs w:val="24"/>
              </w:rPr>
              <w:t xml:space="preserve"> </w:t>
            </w:r>
            <w:r>
              <w:rPr>
                <w:rFonts w:asciiTheme="minorHAnsi" w:hAnsiTheme="minorHAnsi" w:cs="Calibri"/>
                <w:szCs w:val="24"/>
              </w:rPr>
              <w:t>130 000</w:t>
            </w:r>
            <w:r w:rsidRPr="00AE5F5A">
              <w:rPr>
                <w:rFonts w:asciiTheme="minorHAnsi" w:hAnsiTheme="minorHAnsi" w:cs="Calibri"/>
                <w:szCs w:val="24"/>
              </w:rPr>
              <w:t>€</w:t>
            </w:r>
          </w:p>
        </w:tc>
      </w:tr>
      <w:bookmarkEnd w:id="25"/>
    </w:tbl>
    <w:p w14:paraId="04A916C5" w14:textId="77777777" w:rsidR="004D3C29" w:rsidRPr="00F43C4B" w:rsidRDefault="004D3C29" w:rsidP="004D3C29">
      <w:pPr>
        <w:jc w:val="both"/>
        <w:rPr>
          <w:rFonts w:asciiTheme="minorHAnsi" w:hAnsiTheme="minorHAnsi" w:cs="Calibri"/>
          <w:szCs w:val="24"/>
        </w:rPr>
      </w:pPr>
    </w:p>
    <w:p w14:paraId="35791E60" w14:textId="77777777" w:rsidR="004D3C29" w:rsidRPr="00F43C4B" w:rsidRDefault="004D3C29" w:rsidP="00DE11B4">
      <w:pPr>
        <w:jc w:val="both"/>
        <w:rPr>
          <w:rFonts w:asciiTheme="minorHAnsi" w:hAnsiTheme="minorHAnsi" w:cs="Calibri"/>
          <w:szCs w:val="24"/>
        </w:rPr>
      </w:pPr>
    </w:p>
    <w:p w14:paraId="0B11637B" w14:textId="4DEC16AA" w:rsidR="005D35D7" w:rsidRPr="00883CE3" w:rsidRDefault="005D35D7" w:rsidP="003F0E73">
      <w:pPr>
        <w:pStyle w:val="Titre1"/>
      </w:pPr>
      <w:bookmarkStart w:id="26" w:name="_Toc118811663"/>
      <w:bookmarkStart w:id="27" w:name="_Toc204682463"/>
      <w:bookmarkEnd w:id="20"/>
      <w:r w:rsidRPr="002D7913">
        <w:lastRenderedPageBreak/>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26"/>
      <w:bookmarkEnd w:id="27"/>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28"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28"/>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F0E73">
      <w:pPr>
        <w:pStyle w:val="Titre1"/>
      </w:pPr>
      <w:bookmarkStart w:id="29" w:name="_Toc204682464"/>
      <w:r>
        <w:t xml:space="preserve">PIECES CONSTITUTIVES </w:t>
      </w:r>
      <w:r w:rsidR="00EA2767">
        <w:t>DU MARCHE</w:t>
      </w:r>
      <w:bookmarkEnd w:id="29"/>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F0E73">
      <w:pPr>
        <w:pStyle w:val="Titre1"/>
      </w:pPr>
      <w:bookmarkStart w:id="30" w:name="_Toc204682465"/>
      <w:r w:rsidRPr="002D7913">
        <w:t>D</w:t>
      </w:r>
      <w:r w:rsidR="007D6154">
        <w:t>UREE</w:t>
      </w:r>
      <w:r w:rsidR="00EA2767">
        <w:t xml:space="preserve"> DU MARCHE</w:t>
      </w:r>
      <w:r w:rsidR="00787C1D">
        <w:t xml:space="preserve"> - RECONDUCTIONS</w:t>
      </w:r>
      <w:bookmarkEnd w:id="30"/>
    </w:p>
    <w:p w14:paraId="502E2752" w14:textId="77777777" w:rsidR="00CE0AAD" w:rsidRPr="00CE0AAD" w:rsidRDefault="00CE0AAD" w:rsidP="00CE0AAD">
      <w:bookmarkStart w:id="31" w:name="_Hlk1748910"/>
    </w:p>
    <w:bookmarkEnd w:id="31"/>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lastRenderedPageBreak/>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F0E73">
      <w:pPr>
        <w:pStyle w:val="Titre1"/>
      </w:pPr>
      <w:bookmarkStart w:id="32" w:name="_Toc204682466"/>
      <w:r w:rsidRPr="002D7913">
        <w:t>COMPTES A CREDITER</w:t>
      </w:r>
      <w:bookmarkEnd w:id="32"/>
    </w:p>
    <w:p w14:paraId="70B82960" w14:textId="77777777" w:rsidR="00FC03B9" w:rsidRDefault="00FC03B9" w:rsidP="00FC03B9"/>
    <w:p w14:paraId="5EA35F40" w14:textId="3F6715B2" w:rsidR="00710088" w:rsidRPr="00FC03B9" w:rsidRDefault="00710088" w:rsidP="00FC03B9">
      <w:pPr>
        <w:rPr>
          <w:rFonts w:asciiTheme="minorHAnsi" w:hAnsiTheme="minorHAnsi" w:cstheme="minorHAnsi"/>
          <w:b/>
          <w:bCs/>
          <w:sz w:val="28"/>
          <w:szCs w:val="22"/>
        </w:rPr>
      </w:pPr>
      <w:r w:rsidRPr="00FC03B9">
        <w:rPr>
          <w:rFonts w:asciiTheme="minorHAnsi" w:hAnsiTheme="minorHAnsi" w:cstheme="minorHAnsi"/>
          <w:b/>
          <w:bCs/>
          <w:sz w:val="28"/>
          <w:szCs w:val="22"/>
        </w:rPr>
        <w:t>Paiement des titulaires</w:t>
      </w:r>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tcPr>
          <w:p w14:paraId="0112F534" w14:textId="77777777" w:rsidR="00710088" w:rsidRPr="005F6442" w:rsidRDefault="00710088" w:rsidP="005F6442">
            <w:pPr>
              <w:keepNext/>
              <w:keepLines/>
              <w:snapToGrid w:val="0"/>
              <w:rPr>
                <w:rFonts w:ascii="Calibri" w:hAnsi="Calibri" w:cs="Calibri"/>
              </w:rPr>
            </w:pPr>
          </w:p>
        </w:tc>
        <w:tc>
          <w:tcPr>
            <w:tcW w:w="4037" w:type="dxa"/>
            <w:gridSpan w:val="10"/>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tcPr>
          <w:p w14:paraId="4AD81BB0" w14:textId="77777777" w:rsidR="00710088" w:rsidRPr="005F6442" w:rsidRDefault="00710088" w:rsidP="005F6442">
            <w:pPr>
              <w:keepNext/>
              <w:keepLines/>
              <w:snapToGrid w:val="0"/>
              <w:rPr>
                <w:rFonts w:ascii="Calibri" w:hAnsi="Calibri" w:cs="Calibri"/>
              </w:rPr>
            </w:pPr>
          </w:p>
        </w:tc>
        <w:tc>
          <w:tcPr>
            <w:tcW w:w="4321" w:type="dxa"/>
            <w:gridSpan w:val="12"/>
          </w:tcPr>
          <w:p w14:paraId="5FAB081A" w14:textId="77777777" w:rsidR="00710088" w:rsidRPr="005F6442" w:rsidRDefault="00710088" w:rsidP="005F6442">
            <w:pPr>
              <w:keepNext/>
              <w:keepLines/>
              <w:snapToGrid w:val="0"/>
              <w:rPr>
                <w:rFonts w:ascii="Calibri" w:hAnsi="Calibri" w:cs="Calibri"/>
              </w:rPr>
            </w:pPr>
          </w:p>
        </w:tc>
        <w:tc>
          <w:tcPr>
            <w:tcW w:w="4847" w:type="dxa"/>
            <w:gridSpan w:val="15"/>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tcPr>
          <w:p w14:paraId="7436F7D7" w14:textId="77777777" w:rsidR="00710088" w:rsidRPr="005F6442" w:rsidRDefault="00710088" w:rsidP="005F6442">
            <w:pPr>
              <w:keepNext/>
              <w:keepLines/>
              <w:snapToGrid w:val="0"/>
              <w:rPr>
                <w:rFonts w:ascii="Calibri" w:hAnsi="Calibri" w:cs="Calibri"/>
              </w:rPr>
            </w:pPr>
          </w:p>
        </w:tc>
        <w:tc>
          <w:tcPr>
            <w:tcW w:w="4037" w:type="dxa"/>
            <w:gridSpan w:val="10"/>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tcPr>
          <w:p w14:paraId="657D4FA8" w14:textId="77777777" w:rsidR="00710088" w:rsidRPr="005F6442" w:rsidRDefault="00710088" w:rsidP="005F6442">
            <w:pPr>
              <w:keepNext/>
              <w:keepLines/>
              <w:snapToGrid w:val="0"/>
              <w:rPr>
                <w:rFonts w:ascii="Calibri" w:hAnsi="Calibri" w:cs="Calibri"/>
              </w:rPr>
            </w:pPr>
          </w:p>
        </w:tc>
        <w:tc>
          <w:tcPr>
            <w:tcW w:w="4321" w:type="dxa"/>
            <w:gridSpan w:val="12"/>
          </w:tcPr>
          <w:p w14:paraId="1365CFFA" w14:textId="77777777" w:rsidR="00710088" w:rsidRPr="005F6442" w:rsidRDefault="00710088" w:rsidP="005F6442">
            <w:pPr>
              <w:keepNext/>
              <w:keepLines/>
              <w:snapToGrid w:val="0"/>
              <w:rPr>
                <w:rFonts w:ascii="Calibri" w:hAnsi="Calibri" w:cs="Calibri"/>
              </w:rPr>
            </w:pPr>
          </w:p>
        </w:tc>
        <w:tc>
          <w:tcPr>
            <w:tcW w:w="4847" w:type="dxa"/>
            <w:gridSpan w:val="15"/>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tcPr>
          <w:p w14:paraId="1AE1F49D" w14:textId="77777777" w:rsidR="00710088" w:rsidRPr="005F6442" w:rsidRDefault="00710088" w:rsidP="005F6442">
            <w:pPr>
              <w:keepNext/>
              <w:keepLines/>
              <w:snapToGrid w:val="0"/>
              <w:rPr>
                <w:rFonts w:ascii="Calibri" w:hAnsi="Calibri" w:cs="Calibri"/>
              </w:rPr>
            </w:pPr>
          </w:p>
        </w:tc>
        <w:tc>
          <w:tcPr>
            <w:tcW w:w="4037" w:type="dxa"/>
            <w:gridSpan w:val="10"/>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tcPr>
          <w:p w14:paraId="6A441EF5" w14:textId="77777777" w:rsidR="00710088" w:rsidRPr="005F6442" w:rsidRDefault="00710088" w:rsidP="005F6442">
            <w:pPr>
              <w:keepNext/>
              <w:keepLines/>
              <w:snapToGrid w:val="0"/>
              <w:rPr>
                <w:rFonts w:ascii="Calibri" w:hAnsi="Calibri" w:cs="Calibri"/>
              </w:rPr>
            </w:pPr>
          </w:p>
        </w:tc>
        <w:tc>
          <w:tcPr>
            <w:tcW w:w="4321" w:type="dxa"/>
            <w:gridSpan w:val="12"/>
          </w:tcPr>
          <w:p w14:paraId="526484DB" w14:textId="77777777" w:rsidR="00710088" w:rsidRPr="005F6442" w:rsidRDefault="00710088" w:rsidP="005F6442">
            <w:pPr>
              <w:keepNext/>
              <w:keepLines/>
              <w:snapToGrid w:val="0"/>
              <w:rPr>
                <w:rFonts w:ascii="Calibri" w:hAnsi="Calibri" w:cs="Calibri"/>
              </w:rPr>
            </w:pPr>
          </w:p>
        </w:tc>
        <w:tc>
          <w:tcPr>
            <w:tcW w:w="4847" w:type="dxa"/>
            <w:gridSpan w:val="15"/>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tcPr>
          <w:p w14:paraId="2EA78F0C" w14:textId="77777777" w:rsidR="00710088" w:rsidRPr="005F6442" w:rsidRDefault="00710088" w:rsidP="005F6442">
            <w:pPr>
              <w:keepNext/>
              <w:keepLines/>
              <w:snapToGrid w:val="0"/>
              <w:rPr>
                <w:rFonts w:ascii="Calibri" w:hAnsi="Calibri" w:cs="Calibri"/>
              </w:rPr>
            </w:pPr>
          </w:p>
        </w:tc>
        <w:tc>
          <w:tcPr>
            <w:tcW w:w="1701" w:type="dxa"/>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tcPr>
          <w:p w14:paraId="6FEEC504" w14:textId="77777777" w:rsidR="00710088" w:rsidRPr="005F6442" w:rsidRDefault="00710088" w:rsidP="005F6442">
            <w:pPr>
              <w:keepNext/>
              <w:keepLines/>
              <w:snapToGrid w:val="0"/>
              <w:rPr>
                <w:rFonts w:ascii="Calibri" w:hAnsi="Calibri" w:cs="Calibri"/>
              </w:rPr>
            </w:pPr>
          </w:p>
        </w:tc>
        <w:tc>
          <w:tcPr>
            <w:tcW w:w="4321" w:type="dxa"/>
            <w:gridSpan w:val="12"/>
          </w:tcPr>
          <w:p w14:paraId="3609263C" w14:textId="77777777" w:rsidR="00710088" w:rsidRPr="005F6442" w:rsidRDefault="00710088" w:rsidP="005F6442">
            <w:pPr>
              <w:keepNext/>
              <w:keepLines/>
              <w:snapToGrid w:val="0"/>
              <w:rPr>
                <w:rFonts w:ascii="Calibri" w:hAnsi="Calibri" w:cs="Calibri"/>
              </w:rPr>
            </w:pPr>
          </w:p>
        </w:tc>
        <w:tc>
          <w:tcPr>
            <w:tcW w:w="4847" w:type="dxa"/>
            <w:gridSpan w:val="15"/>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tcPr>
          <w:p w14:paraId="4FE81715" w14:textId="77777777" w:rsidR="00710088" w:rsidRPr="005F6442" w:rsidRDefault="00710088" w:rsidP="005F6442">
            <w:pPr>
              <w:keepNext/>
              <w:keepLines/>
              <w:snapToGrid w:val="0"/>
              <w:rPr>
                <w:rFonts w:ascii="Calibri" w:hAnsi="Calibri" w:cs="Calibri"/>
              </w:rPr>
            </w:pPr>
          </w:p>
        </w:tc>
        <w:tc>
          <w:tcPr>
            <w:tcW w:w="1701" w:type="dxa"/>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tcPr>
          <w:p w14:paraId="08D2C827" w14:textId="77777777" w:rsidR="00710088" w:rsidRPr="005F6442" w:rsidRDefault="00710088" w:rsidP="005F6442">
            <w:pPr>
              <w:keepNext/>
              <w:keepLines/>
              <w:snapToGrid w:val="0"/>
              <w:rPr>
                <w:rFonts w:ascii="Calibri" w:hAnsi="Calibri" w:cs="Calibri"/>
              </w:rPr>
            </w:pPr>
          </w:p>
        </w:tc>
        <w:tc>
          <w:tcPr>
            <w:tcW w:w="4037" w:type="dxa"/>
            <w:gridSpan w:val="10"/>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tcPr>
          <w:p w14:paraId="13855197" w14:textId="77777777" w:rsidR="00710088" w:rsidRPr="005F6442" w:rsidRDefault="00710088" w:rsidP="005F6442">
            <w:pPr>
              <w:keepNext/>
              <w:keepLines/>
              <w:snapToGrid w:val="0"/>
              <w:rPr>
                <w:rFonts w:ascii="Calibri" w:hAnsi="Calibri" w:cs="Calibri"/>
              </w:rPr>
            </w:pPr>
          </w:p>
        </w:tc>
        <w:tc>
          <w:tcPr>
            <w:tcW w:w="4321" w:type="dxa"/>
            <w:gridSpan w:val="12"/>
          </w:tcPr>
          <w:p w14:paraId="7C97BD95" w14:textId="77777777" w:rsidR="00710088" w:rsidRPr="005F6442" w:rsidRDefault="00710088" w:rsidP="005F6442">
            <w:pPr>
              <w:keepNext/>
              <w:keepLines/>
              <w:snapToGrid w:val="0"/>
              <w:rPr>
                <w:rFonts w:ascii="Calibri" w:hAnsi="Calibri" w:cs="Calibri"/>
              </w:rPr>
            </w:pPr>
          </w:p>
        </w:tc>
        <w:tc>
          <w:tcPr>
            <w:tcW w:w="4847" w:type="dxa"/>
            <w:gridSpan w:val="15"/>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tcPr>
          <w:p w14:paraId="68B847A4" w14:textId="77777777" w:rsidR="00710088" w:rsidRPr="005F6442" w:rsidRDefault="00710088" w:rsidP="005F6442">
            <w:pPr>
              <w:keepNext/>
              <w:keepLines/>
              <w:snapToGrid w:val="0"/>
              <w:rPr>
                <w:rFonts w:ascii="Calibri" w:hAnsi="Calibri" w:cs="Calibri"/>
              </w:rPr>
            </w:pPr>
          </w:p>
        </w:tc>
        <w:tc>
          <w:tcPr>
            <w:tcW w:w="4037" w:type="dxa"/>
            <w:gridSpan w:val="10"/>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tcPr>
          <w:p w14:paraId="5B330F9F" w14:textId="77777777" w:rsidR="00710088" w:rsidRPr="005F6442" w:rsidRDefault="00710088" w:rsidP="005F6442">
            <w:pPr>
              <w:keepNext/>
              <w:keepLines/>
              <w:snapToGrid w:val="0"/>
              <w:rPr>
                <w:rFonts w:ascii="Calibri" w:hAnsi="Calibri" w:cs="Calibri"/>
              </w:rPr>
            </w:pPr>
          </w:p>
        </w:tc>
        <w:tc>
          <w:tcPr>
            <w:tcW w:w="4321" w:type="dxa"/>
            <w:gridSpan w:val="12"/>
          </w:tcPr>
          <w:p w14:paraId="50EB2CAA" w14:textId="77777777" w:rsidR="00710088" w:rsidRPr="005F6442" w:rsidRDefault="00710088" w:rsidP="005F6442">
            <w:pPr>
              <w:keepNext/>
              <w:keepLines/>
              <w:snapToGrid w:val="0"/>
              <w:rPr>
                <w:rFonts w:ascii="Calibri" w:hAnsi="Calibri" w:cs="Calibri"/>
              </w:rPr>
            </w:pPr>
          </w:p>
        </w:tc>
        <w:tc>
          <w:tcPr>
            <w:tcW w:w="4847" w:type="dxa"/>
            <w:gridSpan w:val="15"/>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tcPr>
          <w:p w14:paraId="45CF54D5" w14:textId="77777777" w:rsidR="00710088" w:rsidRPr="005F6442" w:rsidRDefault="00710088" w:rsidP="005F6442">
            <w:pPr>
              <w:keepNext/>
              <w:keepLines/>
              <w:snapToGrid w:val="0"/>
              <w:rPr>
                <w:rFonts w:ascii="Calibri" w:hAnsi="Calibri" w:cs="Calibri"/>
              </w:rPr>
            </w:pPr>
          </w:p>
        </w:tc>
        <w:tc>
          <w:tcPr>
            <w:tcW w:w="4037" w:type="dxa"/>
            <w:gridSpan w:val="10"/>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tcPr>
          <w:p w14:paraId="7DA24869" w14:textId="77777777" w:rsidR="00710088" w:rsidRPr="005F6442" w:rsidRDefault="00710088" w:rsidP="005F6442">
            <w:pPr>
              <w:keepNext/>
              <w:keepLines/>
              <w:snapToGrid w:val="0"/>
              <w:rPr>
                <w:rFonts w:ascii="Calibri" w:hAnsi="Calibri" w:cs="Calibri"/>
              </w:rPr>
            </w:pPr>
          </w:p>
        </w:tc>
        <w:tc>
          <w:tcPr>
            <w:tcW w:w="4321" w:type="dxa"/>
            <w:gridSpan w:val="12"/>
          </w:tcPr>
          <w:p w14:paraId="55C0D1FD" w14:textId="77777777" w:rsidR="00710088" w:rsidRPr="005F6442" w:rsidRDefault="00710088" w:rsidP="005F6442">
            <w:pPr>
              <w:keepNext/>
              <w:keepLines/>
              <w:snapToGrid w:val="0"/>
              <w:rPr>
                <w:rFonts w:ascii="Calibri" w:hAnsi="Calibri" w:cs="Calibri"/>
              </w:rPr>
            </w:pPr>
          </w:p>
        </w:tc>
        <w:tc>
          <w:tcPr>
            <w:tcW w:w="4847" w:type="dxa"/>
            <w:gridSpan w:val="15"/>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tcPr>
          <w:p w14:paraId="7CF90D5B" w14:textId="77777777" w:rsidR="00710088" w:rsidRPr="005F6442" w:rsidRDefault="00710088" w:rsidP="005F6442">
            <w:pPr>
              <w:keepNext/>
              <w:keepLines/>
              <w:snapToGrid w:val="0"/>
              <w:rPr>
                <w:rFonts w:ascii="Calibri" w:hAnsi="Calibri" w:cs="Calibri"/>
              </w:rPr>
            </w:pPr>
          </w:p>
        </w:tc>
        <w:tc>
          <w:tcPr>
            <w:tcW w:w="1701" w:type="dxa"/>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tcPr>
          <w:p w14:paraId="0F6C349A" w14:textId="77777777" w:rsidR="00710088" w:rsidRPr="005F6442" w:rsidRDefault="00710088" w:rsidP="005F6442">
            <w:pPr>
              <w:keepNext/>
              <w:keepLines/>
              <w:snapToGrid w:val="0"/>
              <w:rPr>
                <w:rFonts w:ascii="Calibri" w:hAnsi="Calibri" w:cs="Calibri"/>
              </w:rPr>
            </w:pPr>
          </w:p>
        </w:tc>
        <w:tc>
          <w:tcPr>
            <w:tcW w:w="4321" w:type="dxa"/>
            <w:gridSpan w:val="12"/>
          </w:tcPr>
          <w:p w14:paraId="452AB935" w14:textId="77777777" w:rsidR="00710088" w:rsidRPr="005F6442" w:rsidRDefault="00710088" w:rsidP="005F6442">
            <w:pPr>
              <w:keepNext/>
              <w:keepLines/>
              <w:snapToGrid w:val="0"/>
              <w:rPr>
                <w:rFonts w:ascii="Calibri" w:hAnsi="Calibri" w:cs="Calibri"/>
              </w:rPr>
            </w:pPr>
          </w:p>
        </w:tc>
        <w:tc>
          <w:tcPr>
            <w:tcW w:w="4847" w:type="dxa"/>
            <w:gridSpan w:val="15"/>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tcPr>
          <w:p w14:paraId="4A3D81C4" w14:textId="77777777" w:rsidR="00710088" w:rsidRPr="005F6442" w:rsidRDefault="00710088" w:rsidP="005F6442">
            <w:pPr>
              <w:keepNext/>
              <w:keepLines/>
              <w:snapToGrid w:val="0"/>
              <w:rPr>
                <w:rFonts w:ascii="Calibri" w:hAnsi="Calibri" w:cs="Calibri"/>
              </w:rPr>
            </w:pPr>
          </w:p>
        </w:tc>
        <w:tc>
          <w:tcPr>
            <w:tcW w:w="1701" w:type="dxa"/>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tcPr>
          <w:p w14:paraId="78122ECD" w14:textId="77777777" w:rsidR="00710088" w:rsidRPr="005F6442" w:rsidRDefault="00710088" w:rsidP="005F6442">
            <w:pPr>
              <w:keepNext/>
              <w:keepLines/>
              <w:snapToGrid w:val="0"/>
              <w:rPr>
                <w:rFonts w:ascii="Calibri" w:hAnsi="Calibri" w:cs="Calibri"/>
              </w:rPr>
            </w:pPr>
          </w:p>
        </w:tc>
        <w:tc>
          <w:tcPr>
            <w:tcW w:w="4037" w:type="dxa"/>
            <w:gridSpan w:val="10"/>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tcPr>
          <w:p w14:paraId="2D6317A3" w14:textId="77777777" w:rsidR="00710088" w:rsidRPr="005F6442" w:rsidRDefault="00710088" w:rsidP="005F6442">
            <w:pPr>
              <w:keepNext/>
              <w:keepLines/>
              <w:snapToGrid w:val="0"/>
              <w:rPr>
                <w:rFonts w:ascii="Calibri" w:hAnsi="Calibri" w:cs="Calibri"/>
              </w:rPr>
            </w:pPr>
          </w:p>
        </w:tc>
        <w:tc>
          <w:tcPr>
            <w:tcW w:w="4321" w:type="dxa"/>
            <w:gridSpan w:val="12"/>
          </w:tcPr>
          <w:p w14:paraId="4D8E8F19" w14:textId="77777777" w:rsidR="00710088" w:rsidRPr="005F6442" w:rsidRDefault="00710088" w:rsidP="005F6442">
            <w:pPr>
              <w:keepNext/>
              <w:keepLines/>
              <w:snapToGrid w:val="0"/>
              <w:rPr>
                <w:rFonts w:ascii="Calibri" w:hAnsi="Calibri" w:cs="Calibri"/>
              </w:rPr>
            </w:pPr>
          </w:p>
        </w:tc>
        <w:tc>
          <w:tcPr>
            <w:tcW w:w="4847" w:type="dxa"/>
            <w:gridSpan w:val="15"/>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tcPr>
          <w:p w14:paraId="60C565C5" w14:textId="77777777" w:rsidR="00710088" w:rsidRPr="005F6442" w:rsidRDefault="00710088" w:rsidP="005F6442">
            <w:pPr>
              <w:keepNext/>
              <w:keepLines/>
              <w:snapToGrid w:val="0"/>
              <w:rPr>
                <w:rFonts w:ascii="Calibri" w:hAnsi="Calibri" w:cs="Calibri"/>
              </w:rPr>
            </w:pPr>
          </w:p>
        </w:tc>
        <w:tc>
          <w:tcPr>
            <w:tcW w:w="4037" w:type="dxa"/>
            <w:gridSpan w:val="10"/>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tcPr>
          <w:p w14:paraId="6BDCB13B" w14:textId="77777777" w:rsidR="00710088" w:rsidRPr="005F6442" w:rsidRDefault="00710088" w:rsidP="005F6442">
            <w:pPr>
              <w:keepNext/>
              <w:keepLines/>
              <w:snapToGrid w:val="0"/>
              <w:rPr>
                <w:rFonts w:ascii="Calibri" w:hAnsi="Calibri" w:cs="Calibri"/>
              </w:rPr>
            </w:pPr>
          </w:p>
        </w:tc>
        <w:tc>
          <w:tcPr>
            <w:tcW w:w="4321" w:type="dxa"/>
            <w:gridSpan w:val="12"/>
          </w:tcPr>
          <w:p w14:paraId="0C881608" w14:textId="77777777" w:rsidR="00710088" w:rsidRPr="005F6442" w:rsidRDefault="00710088" w:rsidP="005F6442">
            <w:pPr>
              <w:keepNext/>
              <w:keepLines/>
              <w:snapToGrid w:val="0"/>
              <w:rPr>
                <w:rFonts w:ascii="Calibri" w:hAnsi="Calibri" w:cs="Calibri"/>
              </w:rPr>
            </w:pPr>
          </w:p>
        </w:tc>
        <w:tc>
          <w:tcPr>
            <w:tcW w:w="4847" w:type="dxa"/>
            <w:gridSpan w:val="15"/>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tcPr>
          <w:p w14:paraId="3B643E45" w14:textId="77777777" w:rsidR="00710088" w:rsidRPr="005F6442" w:rsidRDefault="00710088" w:rsidP="005F6442">
            <w:pPr>
              <w:keepNext/>
              <w:keepLines/>
              <w:snapToGrid w:val="0"/>
              <w:rPr>
                <w:rFonts w:ascii="Calibri" w:hAnsi="Calibri" w:cs="Calibri"/>
              </w:rPr>
            </w:pPr>
          </w:p>
        </w:tc>
        <w:tc>
          <w:tcPr>
            <w:tcW w:w="4037" w:type="dxa"/>
            <w:gridSpan w:val="10"/>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tcPr>
          <w:p w14:paraId="79F1B94A" w14:textId="77777777" w:rsidR="00710088" w:rsidRPr="005F6442" w:rsidRDefault="00710088" w:rsidP="005F6442">
            <w:pPr>
              <w:keepNext/>
              <w:keepLines/>
              <w:snapToGrid w:val="0"/>
              <w:rPr>
                <w:rFonts w:ascii="Calibri" w:hAnsi="Calibri" w:cs="Calibri"/>
              </w:rPr>
            </w:pPr>
          </w:p>
        </w:tc>
        <w:tc>
          <w:tcPr>
            <w:tcW w:w="4321" w:type="dxa"/>
            <w:gridSpan w:val="12"/>
          </w:tcPr>
          <w:p w14:paraId="495E40EC" w14:textId="77777777" w:rsidR="00710088" w:rsidRPr="005F6442" w:rsidRDefault="00710088" w:rsidP="005F6442">
            <w:pPr>
              <w:keepNext/>
              <w:keepLines/>
              <w:snapToGrid w:val="0"/>
              <w:rPr>
                <w:rFonts w:ascii="Calibri" w:hAnsi="Calibri" w:cs="Calibri"/>
              </w:rPr>
            </w:pPr>
          </w:p>
        </w:tc>
        <w:tc>
          <w:tcPr>
            <w:tcW w:w="4847" w:type="dxa"/>
            <w:gridSpan w:val="15"/>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tcPr>
          <w:p w14:paraId="3FA88D16" w14:textId="77777777" w:rsidR="00710088" w:rsidRPr="005F6442" w:rsidRDefault="00710088" w:rsidP="005F6442">
            <w:pPr>
              <w:keepNext/>
              <w:keepLines/>
              <w:snapToGrid w:val="0"/>
              <w:rPr>
                <w:rFonts w:ascii="Calibri" w:hAnsi="Calibri" w:cs="Calibri"/>
              </w:rPr>
            </w:pPr>
          </w:p>
        </w:tc>
        <w:tc>
          <w:tcPr>
            <w:tcW w:w="1701" w:type="dxa"/>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tcPr>
          <w:p w14:paraId="581F009D" w14:textId="77777777" w:rsidR="00710088" w:rsidRPr="005F6442" w:rsidRDefault="00710088" w:rsidP="005F6442">
            <w:pPr>
              <w:keepNext/>
              <w:keepLines/>
              <w:snapToGrid w:val="0"/>
              <w:rPr>
                <w:rFonts w:ascii="Calibri" w:hAnsi="Calibri" w:cs="Calibri"/>
              </w:rPr>
            </w:pPr>
          </w:p>
        </w:tc>
        <w:tc>
          <w:tcPr>
            <w:tcW w:w="4321" w:type="dxa"/>
            <w:gridSpan w:val="12"/>
          </w:tcPr>
          <w:p w14:paraId="3867600D" w14:textId="77777777" w:rsidR="00710088" w:rsidRPr="005F6442" w:rsidRDefault="00710088" w:rsidP="005F6442">
            <w:pPr>
              <w:keepNext/>
              <w:keepLines/>
              <w:snapToGrid w:val="0"/>
              <w:rPr>
                <w:rFonts w:ascii="Calibri" w:hAnsi="Calibri" w:cs="Calibri"/>
              </w:rPr>
            </w:pPr>
          </w:p>
        </w:tc>
        <w:tc>
          <w:tcPr>
            <w:tcW w:w="4847" w:type="dxa"/>
            <w:gridSpan w:val="15"/>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tcPr>
          <w:p w14:paraId="07D10442" w14:textId="77777777" w:rsidR="00710088" w:rsidRPr="005F6442" w:rsidRDefault="00710088" w:rsidP="005F6442">
            <w:pPr>
              <w:keepNext/>
              <w:keepLines/>
              <w:snapToGrid w:val="0"/>
              <w:rPr>
                <w:rFonts w:ascii="Calibri" w:hAnsi="Calibri" w:cs="Calibri"/>
              </w:rPr>
            </w:pPr>
          </w:p>
        </w:tc>
        <w:tc>
          <w:tcPr>
            <w:tcW w:w="1701" w:type="dxa"/>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tcPr>
          <w:p w14:paraId="2EFD1806" w14:textId="77777777" w:rsidR="00710088" w:rsidRPr="005F6442" w:rsidRDefault="00710088" w:rsidP="005F6442">
            <w:pPr>
              <w:keepNext/>
              <w:keepLines/>
              <w:snapToGrid w:val="0"/>
              <w:rPr>
                <w:rFonts w:ascii="Calibri" w:hAnsi="Calibri" w:cs="Calibri"/>
              </w:rPr>
            </w:pPr>
          </w:p>
        </w:tc>
        <w:tc>
          <w:tcPr>
            <w:tcW w:w="4037" w:type="dxa"/>
            <w:gridSpan w:val="10"/>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tcPr>
          <w:p w14:paraId="3663DA63" w14:textId="77777777" w:rsidR="00710088" w:rsidRPr="005F6442" w:rsidRDefault="00710088" w:rsidP="005F6442">
            <w:pPr>
              <w:keepNext/>
              <w:keepLines/>
              <w:snapToGrid w:val="0"/>
              <w:rPr>
                <w:rFonts w:ascii="Calibri" w:hAnsi="Calibri" w:cs="Calibri"/>
              </w:rPr>
            </w:pPr>
          </w:p>
        </w:tc>
        <w:tc>
          <w:tcPr>
            <w:tcW w:w="4321" w:type="dxa"/>
            <w:gridSpan w:val="12"/>
          </w:tcPr>
          <w:p w14:paraId="2FBDCD6D" w14:textId="77777777" w:rsidR="00710088" w:rsidRPr="005F6442" w:rsidRDefault="00710088" w:rsidP="005F6442">
            <w:pPr>
              <w:keepNext/>
              <w:keepLines/>
              <w:snapToGrid w:val="0"/>
              <w:rPr>
                <w:rFonts w:ascii="Calibri" w:hAnsi="Calibri" w:cs="Calibri"/>
              </w:rPr>
            </w:pPr>
          </w:p>
        </w:tc>
        <w:tc>
          <w:tcPr>
            <w:tcW w:w="4847" w:type="dxa"/>
            <w:gridSpan w:val="15"/>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tcPr>
          <w:p w14:paraId="660EB582" w14:textId="77777777" w:rsidR="00710088" w:rsidRPr="005F6442" w:rsidRDefault="00710088" w:rsidP="005F6442">
            <w:pPr>
              <w:keepNext/>
              <w:keepLines/>
              <w:snapToGrid w:val="0"/>
              <w:rPr>
                <w:rFonts w:ascii="Calibri" w:hAnsi="Calibri" w:cs="Calibri"/>
              </w:rPr>
            </w:pPr>
          </w:p>
        </w:tc>
        <w:tc>
          <w:tcPr>
            <w:tcW w:w="4037" w:type="dxa"/>
            <w:gridSpan w:val="10"/>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tcPr>
          <w:p w14:paraId="0EB8A4F4" w14:textId="77777777" w:rsidR="00710088" w:rsidRPr="005F6442" w:rsidRDefault="00710088" w:rsidP="005F6442">
            <w:pPr>
              <w:keepNext/>
              <w:keepLines/>
              <w:snapToGrid w:val="0"/>
              <w:rPr>
                <w:rFonts w:ascii="Calibri" w:hAnsi="Calibri" w:cs="Calibri"/>
              </w:rPr>
            </w:pPr>
          </w:p>
        </w:tc>
        <w:tc>
          <w:tcPr>
            <w:tcW w:w="4321" w:type="dxa"/>
            <w:gridSpan w:val="12"/>
          </w:tcPr>
          <w:p w14:paraId="5C9CEC1F" w14:textId="77777777" w:rsidR="00710088" w:rsidRPr="005F6442" w:rsidRDefault="00710088" w:rsidP="005F6442">
            <w:pPr>
              <w:keepNext/>
              <w:keepLines/>
              <w:snapToGrid w:val="0"/>
              <w:rPr>
                <w:rFonts w:ascii="Calibri" w:hAnsi="Calibri" w:cs="Calibri"/>
              </w:rPr>
            </w:pPr>
          </w:p>
        </w:tc>
        <w:tc>
          <w:tcPr>
            <w:tcW w:w="4847" w:type="dxa"/>
            <w:gridSpan w:val="15"/>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tcPr>
          <w:p w14:paraId="23D570B7" w14:textId="77777777" w:rsidR="00710088" w:rsidRPr="005F6442" w:rsidRDefault="00710088" w:rsidP="005F6442">
            <w:pPr>
              <w:keepNext/>
              <w:keepLines/>
              <w:snapToGrid w:val="0"/>
              <w:rPr>
                <w:rFonts w:ascii="Calibri" w:hAnsi="Calibri" w:cs="Calibri"/>
              </w:rPr>
            </w:pPr>
          </w:p>
        </w:tc>
        <w:tc>
          <w:tcPr>
            <w:tcW w:w="4037" w:type="dxa"/>
            <w:gridSpan w:val="10"/>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tcPr>
          <w:p w14:paraId="7B0DEE68" w14:textId="77777777" w:rsidR="00710088" w:rsidRPr="005F6442" w:rsidRDefault="00710088" w:rsidP="005F6442">
            <w:pPr>
              <w:keepNext/>
              <w:keepLines/>
              <w:snapToGrid w:val="0"/>
              <w:rPr>
                <w:rFonts w:ascii="Calibri" w:hAnsi="Calibri" w:cs="Calibri"/>
              </w:rPr>
            </w:pPr>
          </w:p>
        </w:tc>
        <w:tc>
          <w:tcPr>
            <w:tcW w:w="4321" w:type="dxa"/>
            <w:gridSpan w:val="12"/>
          </w:tcPr>
          <w:p w14:paraId="607FFD85" w14:textId="77777777" w:rsidR="00710088" w:rsidRPr="005F6442" w:rsidRDefault="00710088" w:rsidP="005F6442">
            <w:pPr>
              <w:keepNext/>
              <w:keepLines/>
              <w:snapToGrid w:val="0"/>
              <w:rPr>
                <w:rFonts w:ascii="Calibri" w:hAnsi="Calibri" w:cs="Calibri"/>
              </w:rPr>
            </w:pPr>
          </w:p>
        </w:tc>
        <w:tc>
          <w:tcPr>
            <w:tcW w:w="4847" w:type="dxa"/>
            <w:gridSpan w:val="15"/>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tcPr>
          <w:p w14:paraId="1286BDA0" w14:textId="77777777" w:rsidR="00710088" w:rsidRPr="005F6442" w:rsidRDefault="00710088" w:rsidP="005F6442">
            <w:pPr>
              <w:keepNext/>
              <w:keepLines/>
              <w:snapToGrid w:val="0"/>
              <w:rPr>
                <w:rFonts w:ascii="Calibri" w:hAnsi="Calibri" w:cs="Calibri"/>
              </w:rPr>
            </w:pPr>
          </w:p>
        </w:tc>
        <w:tc>
          <w:tcPr>
            <w:tcW w:w="1701" w:type="dxa"/>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tcPr>
          <w:p w14:paraId="5251FE6D" w14:textId="77777777" w:rsidR="00710088" w:rsidRPr="005F6442" w:rsidRDefault="00710088" w:rsidP="005F6442">
            <w:pPr>
              <w:keepNext/>
              <w:keepLines/>
              <w:snapToGrid w:val="0"/>
              <w:rPr>
                <w:rFonts w:ascii="Calibri" w:hAnsi="Calibri" w:cs="Calibri"/>
              </w:rPr>
            </w:pPr>
          </w:p>
        </w:tc>
        <w:tc>
          <w:tcPr>
            <w:tcW w:w="4321" w:type="dxa"/>
            <w:gridSpan w:val="12"/>
          </w:tcPr>
          <w:p w14:paraId="2E9A77E9" w14:textId="77777777" w:rsidR="00710088" w:rsidRPr="005F6442" w:rsidRDefault="00710088" w:rsidP="005F6442">
            <w:pPr>
              <w:keepNext/>
              <w:keepLines/>
              <w:snapToGrid w:val="0"/>
              <w:rPr>
                <w:rFonts w:ascii="Calibri" w:hAnsi="Calibri" w:cs="Calibri"/>
              </w:rPr>
            </w:pPr>
          </w:p>
        </w:tc>
        <w:tc>
          <w:tcPr>
            <w:tcW w:w="4847" w:type="dxa"/>
            <w:gridSpan w:val="15"/>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tcPr>
          <w:p w14:paraId="126FC222" w14:textId="77777777" w:rsidR="00710088" w:rsidRPr="005F6442" w:rsidRDefault="00710088" w:rsidP="005F6442">
            <w:pPr>
              <w:keepNext/>
              <w:keepLines/>
              <w:snapToGrid w:val="0"/>
              <w:rPr>
                <w:rFonts w:ascii="Calibri" w:hAnsi="Calibri" w:cs="Calibri"/>
              </w:rPr>
            </w:pPr>
          </w:p>
        </w:tc>
        <w:tc>
          <w:tcPr>
            <w:tcW w:w="1701" w:type="dxa"/>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tcPr>
          <w:p w14:paraId="1F93E37F" w14:textId="77777777" w:rsidR="00710088" w:rsidRPr="005F6442" w:rsidRDefault="00710088" w:rsidP="005F6442">
            <w:pPr>
              <w:keepNext/>
              <w:keepLines/>
              <w:snapToGrid w:val="0"/>
              <w:rPr>
                <w:rFonts w:ascii="Calibri" w:hAnsi="Calibri" w:cs="Calibri"/>
              </w:rPr>
            </w:pPr>
          </w:p>
        </w:tc>
        <w:tc>
          <w:tcPr>
            <w:tcW w:w="4037" w:type="dxa"/>
            <w:gridSpan w:val="10"/>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tcPr>
          <w:p w14:paraId="419DEDC3" w14:textId="77777777" w:rsidR="00710088" w:rsidRPr="005F6442" w:rsidRDefault="00710088" w:rsidP="005F6442">
            <w:pPr>
              <w:keepNext/>
              <w:keepLines/>
              <w:snapToGrid w:val="0"/>
              <w:rPr>
                <w:rFonts w:ascii="Calibri" w:hAnsi="Calibri" w:cs="Calibri"/>
              </w:rPr>
            </w:pPr>
          </w:p>
        </w:tc>
        <w:tc>
          <w:tcPr>
            <w:tcW w:w="4321" w:type="dxa"/>
            <w:gridSpan w:val="12"/>
          </w:tcPr>
          <w:p w14:paraId="62B71B6B" w14:textId="77777777" w:rsidR="00710088" w:rsidRPr="005F6442" w:rsidRDefault="00710088" w:rsidP="005F6442">
            <w:pPr>
              <w:keepNext/>
              <w:keepLines/>
              <w:snapToGrid w:val="0"/>
              <w:rPr>
                <w:rFonts w:ascii="Calibri" w:hAnsi="Calibri" w:cs="Calibri"/>
              </w:rPr>
            </w:pPr>
          </w:p>
        </w:tc>
        <w:tc>
          <w:tcPr>
            <w:tcW w:w="4847" w:type="dxa"/>
            <w:gridSpan w:val="15"/>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tcPr>
          <w:p w14:paraId="68DB6AAE" w14:textId="77777777" w:rsidR="00710088" w:rsidRPr="005F6442" w:rsidRDefault="00710088" w:rsidP="005F6442">
            <w:pPr>
              <w:keepNext/>
              <w:keepLines/>
              <w:snapToGrid w:val="0"/>
              <w:rPr>
                <w:rFonts w:ascii="Calibri" w:hAnsi="Calibri" w:cs="Calibri"/>
              </w:rPr>
            </w:pPr>
          </w:p>
        </w:tc>
        <w:tc>
          <w:tcPr>
            <w:tcW w:w="4037" w:type="dxa"/>
            <w:gridSpan w:val="10"/>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tcPr>
          <w:p w14:paraId="1F27A57A" w14:textId="77777777" w:rsidR="00710088" w:rsidRPr="005F6442" w:rsidRDefault="00710088" w:rsidP="005F6442">
            <w:pPr>
              <w:keepNext/>
              <w:keepLines/>
              <w:snapToGrid w:val="0"/>
              <w:rPr>
                <w:rFonts w:ascii="Calibri" w:hAnsi="Calibri" w:cs="Calibri"/>
              </w:rPr>
            </w:pPr>
          </w:p>
        </w:tc>
        <w:tc>
          <w:tcPr>
            <w:tcW w:w="4321" w:type="dxa"/>
            <w:gridSpan w:val="12"/>
          </w:tcPr>
          <w:p w14:paraId="4F03ECDF" w14:textId="77777777" w:rsidR="00710088" w:rsidRPr="005F6442" w:rsidRDefault="00710088" w:rsidP="005F6442">
            <w:pPr>
              <w:keepNext/>
              <w:keepLines/>
              <w:snapToGrid w:val="0"/>
              <w:rPr>
                <w:rFonts w:ascii="Calibri" w:hAnsi="Calibri" w:cs="Calibri"/>
              </w:rPr>
            </w:pPr>
          </w:p>
        </w:tc>
        <w:tc>
          <w:tcPr>
            <w:tcW w:w="4847" w:type="dxa"/>
            <w:gridSpan w:val="15"/>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tcPr>
          <w:p w14:paraId="5CEF8C9D" w14:textId="77777777" w:rsidR="00710088" w:rsidRPr="005F6442" w:rsidRDefault="00710088" w:rsidP="005F6442">
            <w:pPr>
              <w:keepNext/>
              <w:keepLines/>
              <w:snapToGrid w:val="0"/>
              <w:rPr>
                <w:rFonts w:ascii="Calibri" w:hAnsi="Calibri" w:cs="Calibri"/>
              </w:rPr>
            </w:pPr>
          </w:p>
        </w:tc>
        <w:tc>
          <w:tcPr>
            <w:tcW w:w="4037" w:type="dxa"/>
            <w:gridSpan w:val="10"/>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tcPr>
          <w:p w14:paraId="49CEB48B" w14:textId="77777777" w:rsidR="00710088" w:rsidRPr="005F6442" w:rsidRDefault="00710088" w:rsidP="005F6442">
            <w:pPr>
              <w:keepNext/>
              <w:keepLines/>
              <w:snapToGrid w:val="0"/>
              <w:rPr>
                <w:rFonts w:ascii="Calibri" w:hAnsi="Calibri" w:cs="Calibri"/>
              </w:rPr>
            </w:pPr>
          </w:p>
        </w:tc>
        <w:tc>
          <w:tcPr>
            <w:tcW w:w="4321" w:type="dxa"/>
            <w:gridSpan w:val="12"/>
          </w:tcPr>
          <w:p w14:paraId="19F107EC" w14:textId="77777777" w:rsidR="00710088" w:rsidRPr="005F6442" w:rsidRDefault="00710088" w:rsidP="005F6442">
            <w:pPr>
              <w:keepNext/>
              <w:keepLines/>
              <w:snapToGrid w:val="0"/>
              <w:rPr>
                <w:rFonts w:ascii="Calibri" w:hAnsi="Calibri" w:cs="Calibri"/>
              </w:rPr>
            </w:pPr>
          </w:p>
        </w:tc>
        <w:tc>
          <w:tcPr>
            <w:tcW w:w="4847" w:type="dxa"/>
            <w:gridSpan w:val="15"/>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tcPr>
          <w:p w14:paraId="38EFF09E" w14:textId="77777777" w:rsidR="00710088" w:rsidRPr="005F6442" w:rsidRDefault="00710088" w:rsidP="005F6442">
            <w:pPr>
              <w:keepNext/>
              <w:keepLines/>
              <w:snapToGrid w:val="0"/>
              <w:rPr>
                <w:rFonts w:ascii="Calibri" w:hAnsi="Calibri" w:cs="Calibri"/>
              </w:rPr>
            </w:pPr>
          </w:p>
        </w:tc>
        <w:tc>
          <w:tcPr>
            <w:tcW w:w="1701" w:type="dxa"/>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tcPr>
          <w:p w14:paraId="4D312E40" w14:textId="77777777" w:rsidR="00710088" w:rsidRPr="005F6442" w:rsidRDefault="00710088" w:rsidP="005F6442">
            <w:pPr>
              <w:keepNext/>
              <w:keepLines/>
              <w:snapToGrid w:val="0"/>
              <w:rPr>
                <w:rFonts w:ascii="Calibri" w:hAnsi="Calibri" w:cs="Calibri"/>
              </w:rPr>
            </w:pPr>
          </w:p>
        </w:tc>
        <w:tc>
          <w:tcPr>
            <w:tcW w:w="4321" w:type="dxa"/>
            <w:gridSpan w:val="12"/>
          </w:tcPr>
          <w:p w14:paraId="72C83253" w14:textId="77777777" w:rsidR="00710088" w:rsidRPr="005F6442" w:rsidRDefault="00710088" w:rsidP="005F6442">
            <w:pPr>
              <w:keepNext/>
              <w:keepLines/>
              <w:snapToGrid w:val="0"/>
              <w:rPr>
                <w:rFonts w:ascii="Calibri" w:hAnsi="Calibri" w:cs="Calibri"/>
              </w:rPr>
            </w:pPr>
          </w:p>
        </w:tc>
        <w:tc>
          <w:tcPr>
            <w:tcW w:w="4847" w:type="dxa"/>
            <w:gridSpan w:val="15"/>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tcPr>
          <w:p w14:paraId="1B822A95" w14:textId="77777777" w:rsidR="00710088" w:rsidRPr="005F6442" w:rsidRDefault="00710088" w:rsidP="005F6442">
            <w:pPr>
              <w:keepNext/>
              <w:keepLines/>
              <w:snapToGrid w:val="0"/>
              <w:rPr>
                <w:rFonts w:ascii="Calibri" w:hAnsi="Calibri" w:cs="Calibri"/>
              </w:rPr>
            </w:pPr>
          </w:p>
        </w:tc>
        <w:tc>
          <w:tcPr>
            <w:tcW w:w="4037" w:type="dxa"/>
            <w:gridSpan w:val="10"/>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tcPr>
          <w:p w14:paraId="11449841" w14:textId="77777777" w:rsidR="00710088" w:rsidRPr="005F6442" w:rsidRDefault="00710088" w:rsidP="005F6442">
            <w:pPr>
              <w:keepNext/>
              <w:keepLines/>
              <w:snapToGrid w:val="0"/>
              <w:rPr>
                <w:rFonts w:ascii="Calibri" w:hAnsi="Calibri" w:cs="Calibri"/>
              </w:rPr>
            </w:pPr>
          </w:p>
        </w:tc>
        <w:tc>
          <w:tcPr>
            <w:tcW w:w="4321" w:type="dxa"/>
            <w:gridSpan w:val="12"/>
          </w:tcPr>
          <w:p w14:paraId="0F91B215" w14:textId="77777777" w:rsidR="00710088" w:rsidRPr="005F6442" w:rsidRDefault="00710088" w:rsidP="005F6442">
            <w:pPr>
              <w:keepNext/>
              <w:keepLines/>
              <w:snapToGrid w:val="0"/>
              <w:rPr>
                <w:rFonts w:ascii="Calibri" w:hAnsi="Calibri" w:cs="Calibri"/>
              </w:rPr>
            </w:pPr>
          </w:p>
        </w:tc>
        <w:tc>
          <w:tcPr>
            <w:tcW w:w="4847" w:type="dxa"/>
            <w:gridSpan w:val="15"/>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tcPr>
          <w:p w14:paraId="630C8FC1" w14:textId="77777777" w:rsidR="00710088" w:rsidRPr="005F6442" w:rsidRDefault="00710088" w:rsidP="005F6442">
            <w:pPr>
              <w:keepNext/>
              <w:keepLines/>
              <w:snapToGrid w:val="0"/>
              <w:rPr>
                <w:rFonts w:ascii="Calibri" w:hAnsi="Calibri" w:cs="Calibri"/>
              </w:rPr>
            </w:pPr>
          </w:p>
        </w:tc>
        <w:tc>
          <w:tcPr>
            <w:tcW w:w="4037" w:type="dxa"/>
            <w:gridSpan w:val="10"/>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tcPr>
          <w:p w14:paraId="2B161142" w14:textId="77777777" w:rsidR="00710088" w:rsidRPr="005F6442" w:rsidRDefault="00710088" w:rsidP="005F6442">
            <w:pPr>
              <w:keepNext/>
              <w:keepLines/>
              <w:snapToGrid w:val="0"/>
              <w:rPr>
                <w:rFonts w:ascii="Calibri" w:hAnsi="Calibri" w:cs="Calibri"/>
              </w:rPr>
            </w:pPr>
          </w:p>
        </w:tc>
        <w:tc>
          <w:tcPr>
            <w:tcW w:w="4321" w:type="dxa"/>
            <w:gridSpan w:val="12"/>
          </w:tcPr>
          <w:p w14:paraId="08A0D610" w14:textId="77777777" w:rsidR="00710088" w:rsidRPr="005F6442" w:rsidRDefault="00710088" w:rsidP="005F6442">
            <w:pPr>
              <w:keepNext/>
              <w:keepLines/>
              <w:snapToGrid w:val="0"/>
              <w:rPr>
                <w:rFonts w:ascii="Calibri" w:hAnsi="Calibri" w:cs="Calibri"/>
              </w:rPr>
            </w:pPr>
          </w:p>
        </w:tc>
        <w:tc>
          <w:tcPr>
            <w:tcW w:w="4847" w:type="dxa"/>
            <w:gridSpan w:val="15"/>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tcPr>
          <w:p w14:paraId="18C5111E" w14:textId="77777777" w:rsidR="00710088" w:rsidRPr="005F6442" w:rsidRDefault="00710088" w:rsidP="005F6442">
            <w:pPr>
              <w:keepNext/>
              <w:keepLines/>
              <w:snapToGrid w:val="0"/>
              <w:rPr>
                <w:rFonts w:ascii="Calibri" w:hAnsi="Calibri" w:cs="Calibri"/>
              </w:rPr>
            </w:pPr>
          </w:p>
        </w:tc>
        <w:tc>
          <w:tcPr>
            <w:tcW w:w="4037" w:type="dxa"/>
            <w:gridSpan w:val="10"/>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tcPr>
          <w:p w14:paraId="6D4583C6" w14:textId="77777777" w:rsidR="00710088" w:rsidRPr="005F6442" w:rsidRDefault="00710088" w:rsidP="005F6442">
            <w:pPr>
              <w:keepNext/>
              <w:keepLines/>
              <w:snapToGrid w:val="0"/>
              <w:rPr>
                <w:rFonts w:ascii="Calibri" w:hAnsi="Calibri" w:cs="Calibri"/>
              </w:rPr>
            </w:pPr>
          </w:p>
        </w:tc>
        <w:tc>
          <w:tcPr>
            <w:tcW w:w="4321" w:type="dxa"/>
            <w:gridSpan w:val="12"/>
          </w:tcPr>
          <w:p w14:paraId="1EDD34AC" w14:textId="77777777" w:rsidR="00710088" w:rsidRPr="005F6442" w:rsidRDefault="00710088" w:rsidP="005F6442">
            <w:pPr>
              <w:keepNext/>
              <w:keepLines/>
              <w:snapToGrid w:val="0"/>
              <w:rPr>
                <w:rFonts w:ascii="Calibri" w:hAnsi="Calibri" w:cs="Calibri"/>
              </w:rPr>
            </w:pPr>
          </w:p>
        </w:tc>
        <w:tc>
          <w:tcPr>
            <w:tcW w:w="4847" w:type="dxa"/>
            <w:gridSpan w:val="15"/>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tcPr>
          <w:p w14:paraId="05910DA6" w14:textId="77777777" w:rsidR="00710088" w:rsidRPr="005F6442" w:rsidRDefault="00710088" w:rsidP="005F6442">
            <w:pPr>
              <w:keepNext/>
              <w:keepLines/>
              <w:snapToGrid w:val="0"/>
              <w:rPr>
                <w:rFonts w:ascii="Calibri" w:hAnsi="Calibri" w:cs="Calibri"/>
              </w:rPr>
            </w:pPr>
          </w:p>
        </w:tc>
        <w:tc>
          <w:tcPr>
            <w:tcW w:w="1701" w:type="dxa"/>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tcPr>
          <w:p w14:paraId="4142E4CB" w14:textId="77777777" w:rsidR="00710088" w:rsidRPr="005F6442" w:rsidRDefault="00710088" w:rsidP="005F6442">
            <w:pPr>
              <w:keepNext/>
              <w:keepLines/>
              <w:snapToGrid w:val="0"/>
              <w:rPr>
                <w:rFonts w:ascii="Calibri" w:hAnsi="Calibri" w:cs="Calibri"/>
              </w:rPr>
            </w:pPr>
          </w:p>
        </w:tc>
        <w:tc>
          <w:tcPr>
            <w:tcW w:w="4321" w:type="dxa"/>
            <w:gridSpan w:val="12"/>
          </w:tcPr>
          <w:p w14:paraId="3E501B16" w14:textId="77777777" w:rsidR="00710088" w:rsidRPr="005F6442" w:rsidRDefault="00710088" w:rsidP="005F6442">
            <w:pPr>
              <w:keepNext/>
              <w:keepLines/>
              <w:snapToGrid w:val="0"/>
              <w:rPr>
                <w:rFonts w:ascii="Calibri" w:hAnsi="Calibri" w:cs="Calibri"/>
              </w:rPr>
            </w:pPr>
          </w:p>
        </w:tc>
        <w:tc>
          <w:tcPr>
            <w:tcW w:w="4847" w:type="dxa"/>
            <w:gridSpan w:val="15"/>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F0E73">
      <w:pPr>
        <w:pStyle w:val="Titre1"/>
      </w:pPr>
      <w:bookmarkStart w:id="33" w:name="_Toc204682467"/>
      <w:r w:rsidRPr="002D7913">
        <w:lastRenderedPageBreak/>
        <w:t>SIGNATURE DU MARCHE PUBLIC PAR LE TITULAIRE INDIVIDUEL OU, EN CAS DE GROUPEMENT, LE MANDATAIRE DÛMENT HABILITE OU CHAQUE MEMBRE DU GROUPEMENT</w:t>
      </w:r>
      <w:bookmarkEnd w:id="33"/>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34" w:name="_Hlk40082415"/>
      <w:r w:rsidRPr="005F6442">
        <w:rPr>
          <w:rFonts w:ascii="Calibri" w:hAnsi="Calibri" w:cs="Calibri"/>
          <w:b/>
          <w:bCs/>
          <w:szCs w:val="24"/>
        </w:rPr>
        <w:t>–</w:t>
      </w:r>
      <w:bookmarkEnd w:id="34"/>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1"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2"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03F0E73">
      <w:pPr>
        <w:pStyle w:val="Titre1"/>
      </w:pPr>
      <w:bookmarkStart w:id="35" w:name="_Toc204682468"/>
      <w:r>
        <w:t>IDENTIFICATION DE L’ACHETEUR</w:t>
      </w:r>
      <w:bookmarkEnd w:id="35"/>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779F01B5" w14:textId="77777777" w:rsidR="00112EE7" w:rsidRPr="005F6442" w:rsidRDefault="00112EE7" w:rsidP="00112EE7">
      <w:pPr>
        <w:pStyle w:val="Qual-AE-Text-Normal-Justif"/>
        <w:rPr>
          <w:rFonts w:ascii="Calibri" w:hAnsi="Calibri" w:cs="Calibri"/>
          <w:szCs w:val="22"/>
        </w:rPr>
      </w:pP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36"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36"/>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37" w:name="_Hlk13836898"/>
      <w:r>
        <w:rPr>
          <w:rFonts w:ascii="Calibri" w:hAnsi="Calibri" w:cs="Calibri"/>
          <w:sz w:val="24"/>
          <w:szCs w:val="24"/>
        </w:rPr>
        <w:t>Monsieur Jean Pierre SAVARINO, Le Président de la SAS Vauban 21</w:t>
      </w:r>
      <w:bookmarkEnd w:id="37"/>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3"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4"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38" w:name="_Hlk15567202"/>
      <w:r>
        <w:rPr>
          <w:rFonts w:asciiTheme="minorHAnsi" w:hAnsiTheme="minorHAnsi" w:cstheme="minorHAnsi"/>
          <w:sz w:val="24"/>
          <w:szCs w:val="24"/>
        </w:rPr>
        <w:t>Avenue du Verdun – 06600 ANTIBES, France</w:t>
      </w:r>
      <w:bookmarkEnd w:id="38"/>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1FCFFD83" w14:textId="77777777" w:rsidR="00E72017" w:rsidRDefault="00E72017" w:rsidP="00E72017">
      <w:pPr>
        <w:pStyle w:val="Qual-AE-Text-Normal-Justif"/>
        <w:rPr>
          <w:rFonts w:asciiTheme="minorHAnsi" w:hAnsiTheme="minorHAnsi" w:cstheme="minorHAnsi"/>
          <w:sz w:val="24"/>
          <w:szCs w:val="24"/>
        </w:rPr>
      </w:pP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5"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41FCC347" w14:textId="77777777" w:rsidR="0032636B" w:rsidRDefault="0032636B" w:rsidP="00112EE7">
      <w:pPr>
        <w:pStyle w:val="Qual-AE-Text-Normal-Justif"/>
        <w:rPr>
          <w:rFonts w:ascii="Calibri" w:hAnsi="Calibri" w:cs="Calibri"/>
          <w:sz w:val="24"/>
          <w:szCs w:val="24"/>
        </w:rPr>
      </w:pP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22228B34" w14:textId="667D0C17" w:rsidR="00112EE7" w:rsidRDefault="00112EE7" w:rsidP="00112EE7">
      <w:pPr>
        <w:rPr>
          <w:rFonts w:ascii="Calibri" w:hAnsi="Calibri" w:cs="Calibri"/>
          <w:szCs w:val="24"/>
        </w:rPr>
      </w:pPr>
    </w:p>
    <w:p w14:paraId="4B883F8E" w14:textId="47D52F44" w:rsidR="00812430" w:rsidRDefault="00812430" w:rsidP="00112EE7">
      <w:pPr>
        <w:rPr>
          <w:rFonts w:ascii="Calibri" w:hAnsi="Calibri" w:cs="Calibri"/>
        </w:rPr>
      </w:pPr>
    </w:p>
    <w:p w14:paraId="58830D5B" w14:textId="36A44B1A" w:rsidR="00B37EA3" w:rsidRDefault="00B37EA3" w:rsidP="00112EE7">
      <w:pPr>
        <w:rPr>
          <w:rFonts w:ascii="Calibri" w:hAnsi="Calibri" w:cs="Calibri"/>
        </w:rPr>
      </w:pP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2B213B3" w14:textId="77777777" w:rsidR="002D7913" w:rsidRPr="005F6442" w:rsidRDefault="002D7913" w:rsidP="002D7913">
      <w:pPr>
        <w:keepNext/>
        <w:keepLines/>
        <w:snapToGrid w:val="0"/>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39" w:name="_Toc109554929"/>
      <w:bookmarkStart w:id="40" w:name="_Toc109555272"/>
      <w:bookmarkStart w:id="41" w:name="_Toc524435717"/>
      <w:bookmarkEnd w:id="10"/>
      <w:bookmarkEnd w:id="11"/>
      <w:bookmarkEnd w:id="12"/>
      <w:bookmarkEnd w:id="13"/>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77A1FBC5" w14:textId="77777777" w:rsidR="002D7913" w:rsidRPr="00AC7AFF" w:rsidRDefault="002D7913" w:rsidP="002D7913">
      <w:pPr>
        <w:spacing w:line="240" w:lineRule="exact"/>
        <w:ind w:left="4253"/>
        <w:jc w:val="both"/>
        <w:rPr>
          <w:rFonts w:ascii="Calibri" w:hAnsi="Calibri" w:cs="Calibri"/>
          <w:sz w:val="22"/>
          <w:szCs w:val="22"/>
        </w:rPr>
      </w:pPr>
      <w:r w:rsidRPr="00AC7AFF">
        <w:rPr>
          <w:rFonts w:ascii="Calibri" w:hAnsi="Calibri" w:cs="Calibri"/>
          <w:sz w:val="22"/>
          <w:szCs w:val="22"/>
        </w:rPr>
        <w:t>Jean Pierre SAVARINO</w:t>
      </w:r>
    </w:p>
    <w:p w14:paraId="1C4499CC" w14:textId="77777777" w:rsidR="002D7913" w:rsidRPr="005F6442" w:rsidRDefault="002D7913" w:rsidP="002D7913">
      <w:pPr>
        <w:tabs>
          <w:tab w:val="left" w:pos="1720"/>
        </w:tabs>
        <w:ind w:right="-311"/>
        <w:jc w:val="both"/>
        <w:rPr>
          <w:rFonts w:ascii="Calibri" w:hAnsi="Calibri" w:cs="Calibri"/>
          <w:b/>
          <w:sz w:val="28"/>
        </w:rPr>
      </w:pP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495857CE" w14:textId="70E2804D" w:rsidR="00B41A69" w:rsidRPr="003F0E73" w:rsidRDefault="003F0E73" w:rsidP="003F0E73">
      <w:pPr>
        <w:pStyle w:val="Titre1"/>
      </w:pPr>
      <w:bookmarkStart w:id="42" w:name="_Toc204682469"/>
      <w:r>
        <w:lastRenderedPageBreak/>
        <w:t>Annexe 1 : déclaration</w:t>
      </w:r>
      <w:bookmarkEnd w:id="42"/>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1817AEB7" w14:textId="354EAEEE" w:rsidR="003F0E73" w:rsidRPr="005834D8" w:rsidRDefault="003F0E73" w:rsidP="003F0E73">
      <w:pPr>
        <w:overflowPunct w:val="0"/>
        <w:autoSpaceDE w:val="0"/>
        <w:autoSpaceDN w:val="0"/>
        <w:adjustRightInd w:val="0"/>
        <w:jc w:val="both"/>
        <w:textAlignment w:val="baseline"/>
        <w:rPr>
          <w:rFonts w:asciiTheme="minorHAnsi" w:hAnsiTheme="minorHAnsi" w:cstheme="minorHAnsi"/>
          <w:sz w:val="22"/>
          <w:szCs w:val="22"/>
        </w:rPr>
      </w:pPr>
      <w:r w:rsidRPr="002A5338">
        <w:rPr>
          <w:rFonts w:asciiTheme="minorHAnsi" w:hAnsiTheme="minorHAnsi" w:cstheme="minorHAnsi"/>
          <w:sz w:val="22"/>
          <w:szCs w:val="22"/>
        </w:rPr>
        <w:t xml:space="preserve">Marché </w:t>
      </w:r>
      <w:bookmarkStart w:id="43" w:name="_Hlk126846614"/>
      <w:r w:rsidRPr="002A5338">
        <w:rPr>
          <w:rFonts w:asciiTheme="minorHAnsi" w:hAnsiTheme="minorHAnsi" w:cstheme="minorHAnsi"/>
          <w:sz w:val="22"/>
          <w:szCs w:val="22"/>
        </w:rPr>
        <w:t xml:space="preserve">« Impression, façonnage et livraison de supports </w:t>
      </w:r>
      <w:r w:rsidR="00CF798D">
        <w:rPr>
          <w:rFonts w:asciiTheme="minorHAnsi" w:hAnsiTheme="minorHAnsi" w:cstheme="minorHAnsi"/>
          <w:sz w:val="22"/>
          <w:szCs w:val="22"/>
        </w:rPr>
        <w:t>spécifiques</w:t>
      </w:r>
      <w:r w:rsidRPr="002A5338">
        <w:rPr>
          <w:rFonts w:asciiTheme="minorHAnsi" w:hAnsiTheme="minorHAnsi" w:cstheme="minorHAnsi"/>
          <w:sz w:val="22"/>
          <w:szCs w:val="22"/>
        </w:rPr>
        <w:t xml:space="preserve"> de communication pour la CCINCA et ses filiales »</w:t>
      </w:r>
    </w:p>
    <w:bookmarkEnd w:id="43"/>
    <w:p w14:paraId="5B2DFFCB"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0E8D1B56"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 xml:space="preserve">Ne pas être en situation de conflit d’intérêt </w:t>
      </w:r>
    </w:p>
    <w:p w14:paraId="096A87A9" w14:textId="01E0ADF2" w:rsidR="00812430" w:rsidRPr="00715BA2" w:rsidRDefault="002B700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Pr>
          <w:rFonts w:ascii="Times New Roman" w:eastAsia="SimSun" w:hAnsi="Times New Roman" w:cs="Arial"/>
          <w:kern w:val="2"/>
          <w:szCs w:val="21"/>
          <w:lang w:eastAsia="hi-IN" w:bidi="hi-IN"/>
        </w:rPr>
        <w:t>A</w:t>
      </w:r>
      <w:r w:rsidR="00812430" w:rsidRPr="00715BA2">
        <w:rPr>
          <w:rFonts w:ascii="Times New Roman" w:eastAsia="SimSun" w:hAnsi="Times New Roman" w:cs="Arial"/>
          <w:kern w:val="2"/>
          <w:szCs w:val="21"/>
          <w:lang w:eastAsia="hi-IN" w:bidi="hi-IN"/>
        </w:rPr>
        <w:t>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F0E73">
          <w:footerReference w:type="default" r:id="rId16"/>
          <w:headerReference w:type="first" r:id="rId17"/>
          <w:pgSz w:w="11906" w:h="16838" w:code="9"/>
          <w:pgMar w:top="1418" w:right="851" w:bottom="1418" w:left="851" w:header="57" w:footer="363" w:gutter="0"/>
          <w:cols w:space="720"/>
          <w:titlePg/>
          <w:docGrid w:linePitch="360"/>
        </w:sectPr>
      </w:pPr>
    </w:p>
    <w:p w14:paraId="3133A238" w14:textId="77777777" w:rsidR="003F0E73" w:rsidRDefault="003F0E73" w:rsidP="003F0E73">
      <w:pPr>
        <w:pStyle w:val="Titre1"/>
        <w:rPr>
          <w:lang w:eastAsia="zh-CN"/>
        </w:rPr>
      </w:pPr>
      <w:bookmarkStart w:id="44" w:name="_Toc195710364"/>
      <w:bookmarkStart w:id="45" w:name="_Toc204682470"/>
      <w:bookmarkStart w:id="46" w:name="_Hlk204680735"/>
      <w:r>
        <w:rPr>
          <w:lang w:eastAsia="zh-CN"/>
        </w:rPr>
        <w:lastRenderedPageBreak/>
        <w:t>Annexe 2 : Désignation des co-traitants et répartition des prestations</w:t>
      </w:r>
      <w:bookmarkEnd w:id="44"/>
      <w:bookmarkEnd w:id="45"/>
    </w:p>
    <w:bookmarkEnd w:id="46"/>
    <w:p w14:paraId="2BAD4D95" w14:textId="77777777" w:rsidR="008D0060" w:rsidRPr="003F0E73" w:rsidRDefault="008D0060" w:rsidP="003F0E73"/>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tcPr>
          <w:p w14:paraId="5D905A09" w14:textId="77777777" w:rsidR="008D0060" w:rsidRPr="005F6442" w:rsidRDefault="008D0060" w:rsidP="007E0E30">
            <w:pPr>
              <w:snapToGrid w:val="0"/>
              <w:rPr>
                <w:rFonts w:ascii="Calibri" w:hAnsi="Calibri" w:cs="Calibri"/>
                <w:sz w:val="16"/>
              </w:rPr>
            </w:pPr>
          </w:p>
        </w:tc>
      </w:tr>
      <w:bookmarkEnd w:id="39"/>
      <w:bookmarkEnd w:id="40"/>
      <w:bookmarkEnd w:id="41"/>
    </w:tbl>
    <w:p w14:paraId="53174DE6" w14:textId="77777777" w:rsidR="00793E5C" w:rsidRDefault="00793E5C" w:rsidP="000836EA">
      <w:pPr>
        <w:jc w:val="both"/>
        <w:rPr>
          <w:rFonts w:ascii="Calibri" w:hAnsi="Calibri" w:cs="Calibri"/>
        </w:rPr>
      </w:pPr>
    </w:p>
    <w:p w14:paraId="34ECB0C0" w14:textId="77777777" w:rsidR="003F0E73" w:rsidRDefault="003F0E73" w:rsidP="00CA2BF4">
      <w:pPr>
        <w:widowControl w:val="0"/>
        <w:jc w:val="center"/>
        <w:rPr>
          <w:rFonts w:ascii="Palatino Linotype" w:hAnsi="Palatino Linotype" w:cstheme="minorHAnsi"/>
          <w:b/>
          <w:sz w:val="18"/>
        </w:rPr>
        <w:sectPr w:rsidR="003F0E73" w:rsidSect="007D6154">
          <w:headerReference w:type="default" r:id="rId18"/>
          <w:footerReference w:type="even" r:id="rId19"/>
          <w:footerReference w:type="default" r:id="rId20"/>
          <w:pgSz w:w="16838" w:h="11906" w:orient="landscape" w:code="9"/>
          <w:pgMar w:top="851" w:right="1418" w:bottom="851" w:left="1418" w:header="720" w:footer="720" w:gutter="0"/>
          <w:cols w:space="720"/>
          <w:docGrid w:linePitch="326"/>
        </w:sectPr>
      </w:pPr>
    </w:p>
    <w:p w14:paraId="3A7FD1EA" w14:textId="13516718" w:rsidR="003F0E73" w:rsidRDefault="003F0E73" w:rsidP="003F0E73">
      <w:pPr>
        <w:pStyle w:val="Titre1"/>
        <w:rPr>
          <w:lang w:eastAsia="zh-CN"/>
        </w:rPr>
      </w:pPr>
      <w:bookmarkStart w:id="47" w:name="_Toc204682471"/>
      <w:r>
        <w:rPr>
          <w:lang w:eastAsia="zh-CN"/>
        </w:rPr>
        <w:lastRenderedPageBreak/>
        <w:t>Annexe 3 : Engagement RGPD</w:t>
      </w:r>
      <w:bookmarkEnd w:id="47"/>
    </w:p>
    <w:p w14:paraId="216E43B8" w14:textId="77777777" w:rsidR="00CA2BF4" w:rsidRPr="00941A22" w:rsidRDefault="00CA2BF4" w:rsidP="003F0E73">
      <w:pP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NRZyU0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0EE3CA6E" w14:textId="6B8FCB16" w:rsidR="00CA2BF4" w:rsidRPr="003529FE" w:rsidRDefault="00CA2BF4" w:rsidP="00CA2BF4">
      <w:pPr>
        <w:widowControl w:val="0"/>
        <w:jc w:val="both"/>
        <w:rPr>
          <w:rFonts w:ascii="Palatino Linotype" w:hAnsi="Palatino Linotype" w:cstheme="minorHAnsi"/>
          <w:b/>
          <w:bCs/>
          <w:i/>
          <w:iCs/>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w:t>
      </w:r>
      <w:r w:rsidRPr="003F0E73">
        <w:rPr>
          <w:rFonts w:ascii="Palatino Linotype" w:hAnsi="Palatino Linotype" w:cstheme="minorHAnsi"/>
          <w:b/>
          <w:i/>
          <w:sz w:val="18"/>
        </w:rPr>
        <w:t>prestation «</w:t>
      </w:r>
      <w:r w:rsidR="003F0E73" w:rsidRPr="003F0E73">
        <w:rPr>
          <w:rFonts w:ascii="Palatino Linotype" w:hAnsi="Palatino Linotype" w:cstheme="minorHAnsi"/>
          <w:b/>
          <w:i/>
          <w:sz w:val="18"/>
        </w:rPr>
        <w:t xml:space="preserve"> Impression, façonnage et livraison de supports </w:t>
      </w:r>
      <w:r w:rsidR="00CF798D">
        <w:rPr>
          <w:rFonts w:ascii="Palatino Linotype" w:hAnsi="Palatino Linotype" w:cstheme="minorHAnsi"/>
          <w:b/>
          <w:i/>
          <w:sz w:val="18"/>
        </w:rPr>
        <w:t>spécifiques</w:t>
      </w:r>
      <w:r w:rsidR="003F0E73" w:rsidRPr="003F0E73">
        <w:rPr>
          <w:rFonts w:ascii="Palatino Linotype" w:hAnsi="Palatino Linotype" w:cstheme="minorHAnsi"/>
          <w:b/>
          <w:i/>
          <w:sz w:val="18"/>
        </w:rPr>
        <w:t xml:space="preserve"> de communication pour la CCINCA et ses filiales</w:t>
      </w:r>
      <w:r w:rsidR="00F41EAB" w:rsidRPr="003F0E73">
        <w:rPr>
          <w:rFonts w:ascii="Palatino Linotype" w:hAnsi="Palatino Linotype" w:cstheme="minorHAnsi"/>
          <w:b/>
          <w:bCs/>
          <w:i/>
          <w:sz w:val="18"/>
        </w:rPr>
        <w:t xml:space="preserve"> </w:t>
      </w:r>
      <w:r w:rsidRPr="003F0E73">
        <w:rPr>
          <w:rFonts w:ascii="Palatino Linotype" w:hAnsi="Palatino Linotype" w:cstheme="minorHAnsi"/>
          <w:b/>
          <w:i/>
          <w:sz w:val="18"/>
        </w:rPr>
        <w:t>»</w:t>
      </w:r>
    </w:p>
    <w:p w14:paraId="53D98D77" w14:textId="7777777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48" w:name="_Hlk525023796"/>
      <w:r w:rsidRPr="003529FE">
        <w:rPr>
          <w:rFonts w:ascii="Palatino Linotype" w:hAnsi="Palatino Linotype" w:cstheme="minorHAnsi"/>
          <w:sz w:val="18"/>
        </w:rPr>
        <w:t>…………………………………………………………………………………………………………</w:t>
      </w:r>
      <w:bookmarkEnd w:id="48"/>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9" w:name="_Hlk523834563"/>
      <w:r w:rsidRPr="003529FE">
        <w:rPr>
          <w:rFonts w:ascii="Palatino Linotype" w:hAnsi="Palatino Linotype" w:cstheme="minorHAnsi"/>
          <w:sz w:val="18"/>
        </w:rPr>
        <w:t>garantissant un niveau de sécurité adapté au risque</w:t>
      </w:r>
      <w:bookmarkEnd w:id="49"/>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à un ou plusieurs sous-traitant(s) pour mener des activités de traitement de données à caractère personnel, en transmettant par courrier recommandé les Kbis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sectPr w:rsidR="00CA2BF4" w:rsidRPr="003529FE" w:rsidSect="003F0E73">
      <w:pgSz w:w="11906" w:h="16838" w:code="9"/>
      <w:pgMar w:top="1418" w:right="851" w:bottom="1418" w:left="851"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AA0212" w14:textId="1A8215B2" w:rsidR="00E03765" w:rsidRDefault="00E03765">
    <w:pPr>
      <w:pStyle w:val="Pieddepage"/>
      <w:jc w:val="right"/>
    </w:pPr>
    <w:r w:rsidRPr="007D383B">
      <w:rPr>
        <w:smallCaps/>
        <w:sz w:val="20"/>
      </w:rPr>
      <w:t>AE</w:t>
    </w:r>
    <w:r w:rsidRPr="007D383B">
      <w:rPr>
        <w:b/>
        <w:bCs/>
        <w:sz w:val="20"/>
      </w:rPr>
      <w:t xml:space="preserve"> – LOT n°</w:t>
    </w:r>
    <w:r w:rsidR="00CF798D">
      <w:rPr>
        <w:b/>
        <w:bCs/>
        <w:sz w:val="20"/>
      </w:rPr>
      <w:t>2</w:t>
    </w:r>
    <w:r w:rsidRPr="007D383B">
      <w:rPr>
        <w:b/>
        <w:bCs/>
        <w:sz w:val="20"/>
      </w:rPr>
      <w:t xml:space="preserve"> </w:t>
    </w:r>
    <w:r w:rsidRPr="007D383B">
      <w:rPr>
        <w:rFonts w:cstheme="minorHAnsi"/>
        <w:sz w:val="20"/>
      </w:rPr>
      <w:t xml:space="preserve">Impression, façonnage et livraison de supports </w:t>
    </w:r>
    <w:r w:rsidR="00CF798D">
      <w:rPr>
        <w:rFonts w:cstheme="minorHAnsi"/>
        <w:sz w:val="20"/>
      </w:rPr>
      <w:t>spécifiques</w:t>
    </w:r>
    <w:r w:rsidRPr="007D383B">
      <w:rPr>
        <w:rFonts w:cstheme="minorHAnsi"/>
        <w:sz w:val="20"/>
      </w:rPr>
      <w:t xml:space="preserve"> de communication pour la CCINCA et ses filiales</w:t>
    </w:r>
    <w:r>
      <w:t xml:space="preserve"> </w:t>
    </w:r>
  </w:p>
  <w:p w14:paraId="4845A9B6" w14:textId="622E2764" w:rsidR="00E03765" w:rsidRDefault="00F2375B">
    <w:pPr>
      <w:pStyle w:val="Pieddepage"/>
      <w:jc w:val="right"/>
    </w:pPr>
    <w:sdt>
      <w:sdtPr>
        <w:id w:val="-769696073"/>
        <w:docPartObj>
          <w:docPartGallery w:val="Page Numbers (Bottom of Page)"/>
          <w:docPartUnique/>
        </w:docPartObj>
      </w:sdtPr>
      <w:sdtEndPr/>
      <w:sdtContent>
        <w:r w:rsidR="00E03765">
          <w:fldChar w:fldCharType="begin"/>
        </w:r>
        <w:r w:rsidR="00E03765">
          <w:instrText>PAGE   \* MERGEFORMAT</w:instrText>
        </w:r>
        <w:r w:rsidR="00E03765">
          <w:fldChar w:fldCharType="separate"/>
        </w:r>
        <w:r w:rsidR="00E03765">
          <w:t>2</w:t>
        </w:r>
        <w:r w:rsidR="00E03765">
          <w:fldChar w:fldCharType="end"/>
        </w:r>
      </w:sdtContent>
    </w:sdt>
  </w:p>
  <w:p w14:paraId="2D16205B" w14:textId="77777777" w:rsidR="00E03765" w:rsidRDefault="00E0376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B563D4" w14:textId="37ED7C0E" w:rsidR="002F6AD2" w:rsidRPr="005443CF" w:rsidRDefault="003F0E73">
    <w:pPr>
      <w:pStyle w:val="Pieddepage"/>
      <w:ind w:right="360"/>
      <w:rPr>
        <w:rStyle w:val="Numrodepage"/>
        <w:sz w:val="18"/>
        <w:szCs w:val="18"/>
        <w:lang w:val="en-GB"/>
      </w:rPr>
    </w:pPr>
    <w:r w:rsidRPr="007D383B">
      <w:rPr>
        <w:smallCaps/>
        <w:sz w:val="20"/>
      </w:rPr>
      <w:t>AE</w:t>
    </w:r>
    <w:r w:rsidRPr="007D383B">
      <w:rPr>
        <w:b/>
        <w:bCs/>
        <w:sz w:val="20"/>
      </w:rPr>
      <w:t xml:space="preserve"> – LOT n°</w:t>
    </w:r>
    <w:r w:rsidR="00CF798D">
      <w:rPr>
        <w:b/>
        <w:bCs/>
        <w:sz w:val="20"/>
      </w:rPr>
      <w:t>2</w:t>
    </w:r>
    <w:r w:rsidRPr="007D383B">
      <w:rPr>
        <w:b/>
        <w:bCs/>
        <w:sz w:val="20"/>
      </w:rPr>
      <w:t xml:space="preserve"> </w:t>
    </w:r>
    <w:r w:rsidRPr="007D383B">
      <w:rPr>
        <w:rFonts w:cstheme="minorHAnsi"/>
        <w:sz w:val="20"/>
      </w:rPr>
      <w:t xml:space="preserve">Impression, façonnage et livraison de supports </w:t>
    </w:r>
    <w:r w:rsidR="00CF798D">
      <w:rPr>
        <w:rFonts w:cstheme="minorHAnsi"/>
        <w:sz w:val="20"/>
      </w:rPr>
      <w:t xml:space="preserve">spécifiques </w:t>
    </w:r>
    <w:r w:rsidRPr="007D383B">
      <w:rPr>
        <w:rFonts w:cstheme="minorHAnsi"/>
        <w:sz w:val="20"/>
      </w:rPr>
      <w:t>de communication pour la CCINCA et ses filiales</w:t>
    </w:r>
    <w:r w:rsidR="00903A50"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404055" w14:textId="6165C54A" w:rsidR="00FC03B9" w:rsidRDefault="00FC03B9">
    <w:pPr>
      <w:pStyle w:val="En-tte"/>
    </w:pPr>
    <w:r w:rsidRPr="004F461E">
      <w:rPr>
        <w:rFonts w:ascii="Fira Sans" w:hAnsi="Fira Sans"/>
        <w:b/>
        <w:bCs/>
        <w:noProof/>
        <w:sz w:val="32"/>
        <w:szCs w:val="32"/>
      </w:rPr>
      <w:drawing>
        <wp:anchor distT="0" distB="0" distL="114300" distR="114300" simplePos="0" relativeHeight="251660288" behindDoc="1" locked="0" layoutInCell="1" allowOverlap="1" wp14:anchorId="785E3C68" wp14:editId="6F93636C">
          <wp:simplePos x="0" y="0"/>
          <wp:positionH relativeFrom="column">
            <wp:posOffset>367030</wp:posOffset>
          </wp:positionH>
          <wp:positionV relativeFrom="page">
            <wp:posOffset>633095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59168A89" wp14:editId="153F2F0A">
          <wp:simplePos x="0" y="0"/>
          <wp:positionH relativeFrom="page">
            <wp:posOffset>6985</wp:posOffset>
          </wp:positionH>
          <wp:positionV relativeFrom="page">
            <wp:posOffset>4445</wp:posOffset>
          </wp:positionV>
          <wp:extent cx="7953375" cy="10847070"/>
          <wp:effectExtent l="0" t="0" r="9525"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2"/>
                  <a:stretch>
                    <a:fillRect/>
                  </a:stretch>
                </pic:blipFill>
                <pic:spPr>
                  <a:xfrm>
                    <a:off x="0" y="0"/>
                    <a:ext cx="7953375" cy="1084707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2" type="#_x0000_t75" style="width:1070.15pt;height:567.1pt" o:bullet="t">
        <v:imagedata r:id="rId1" o:title="fleches-1"/>
      </v:shape>
    </w:pict>
  </w:numPicBullet>
  <w:numPicBullet w:numPicBulletId="1">
    <w:pict>
      <v:shape id="_x0000_i1173"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82BA87C0"/>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9"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1"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7EA53C0"/>
    <w:multiLevelType w:val="hybridMultilevel"/>
    <w:tmpl w:val="FA44CF64"/>
    <w:lvl w:ilvl="0" w:tplc="A848438E">
      <w:start w:val="24"/>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5"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8"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9"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7"/>
  </w:num>
  <w:num w:numId="2" w16cid:durableId="344983176">
    <w:abstractNumId w:val="25"/>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9"/>
  </w:num>
  <w:num w:numId="7" w16cid:durableId="1356224636">
    <w:abstractNumId w:val="31"/>
  </w:num>
  <w:num w:numId="8" w16cid:durableId="1535384964">
    <w:abstractNumId w:val="10"/>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4"/>
  </w:num>
  <w:num w:numId="20" w16cid:durableId="1230077151">
    <w:abstractNumId w:val="27"/>
  </w:num>
  <w:num w:numId="21" w16cid:durableId="1239441042">
    <w:abstractNumId w:val="1"/>
  </w:num>
  <w:num w:numId="22" w16cid:durableId="355087175">
    <w:abstractNumId w:val="30"/>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19"/>
  </w:num>
  <w:num w:numId="25" w16cid:durableId="1840849013">
    <w:abstractNumId w:val="12"/>
  </w:num>
  <w:num w:numId="26" w16cid:durableId="690689476">
    <w:abstractNumId w:val="15"/>
  </w:num>
  <w:num w:numId="27" w16cid:durableId="104620069">
    <w:abstractNumId w:val="11"/>
  </w:num>
  <w:num w:numId="28" w16cid:durableId="1196045664">
    <w:abstractNumId w:val="28"/>
  </w:num>
  <w:num w:numId="29" w16cid:durableId="21130052">
    <w:abstractNumId w:val="8"/>
  </w:num>
  <w:num w:numId="30" w16cid:durableId="15885360">
    <w:abstractNumId w:val="20"/>
  </w:num>
  <w:num w:numId="31" w16cid:durableId="148643700">
    <w:abstractNumId w:val="22"/>
  </w:num>
  <w:num w:numId="32" w16cid:durableId="1816336381">
    <w:abstractNumId w:val="21"/>
  </w:num>
  <w:num w:numId="33" w16cid:durableId="262611920">
    <w:abstractNumId w:val="14"/>
  </w:num>
  <w:num w:numId="34" w16cid:durableId="1468740529">
    <w:abstractNumId w:val="7"/>
  </w:num>
  <w:num w:numId="35" w16cid:durableId="702368099">
    <w:abstractNumId w:val="18"/>
  </w:num>
  <w:num w:numId="36" w16cid:durableId="573126724">
    <w:abstractNumId w:val="26"/>
  </w:num>
  <w:num w:numId="37" w16cid:durableId="1683820757">
    <w:abstractNumId w:val="16"/>
  </w:num>
  <w:num w:numId="38" w16cid:durableId="1782721427">
    <w:abstractNumId w:val="9"/>
  </w:num>
  <w:num w:numId="39" w16cid:durableId="372779560">
    <w:abstractNumId w:val="13"/>
  </w:num>
  <w:num w:numId="40" w16cid:durableId="1593585501">
    <w:abstractNumId w:val="1"/>
  </w:num>
  <w:num w:numId="41" w16cid:durableId="7811437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79837496">
    <w:abstractNumId w:val="2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9217"/>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826"/>
    <w:rsid w:val="00047F7E"/>
    <w:rsid w:val="00050733"/>
    <w:rsid w:val="00050784"/>
    <w:rsid w:val="00051584"/>
    <w:rsid w:val="000532DC"/>
    <w:rsid w:val="000546FB"/>
    <w:rsid w:val="00056D04"/>
    <w:rsid w:val="00057CB1"/>
    <w:rsid w:val="00057FB4"/>
    <w:rsid w:val="00060B8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62FB"/>
    <w:rsid w:val="001171AC"/>
    <w:rsid w:val="00121766"/>
    <w:rsid w:val="00121AE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2321B"/>
    <w:rsid w:val="00231567"/>
    <w:rsid w:val="00232150"/>
    <w:rsid w:val="00235FFC"/>
    <w:rsid w:val="00237B96"/>
    <w:rsid w:val="00240419"/>
    <w:rsid w:val="00240B32"/>
    <w:rsid w:val="002436D2"/>
    <w:rsid w:val="00243975"/>
    <w:rsid w:val="00246B0F"/>
    <w:rsid w:val="002513D4"/>
    <w:rsid w:val="0025185B"/>
    <w:rsid w:val="00253090"/>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00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0E73"/>
    <w:rsid w:val="003F25CB"/>
    <w:rsid w:val="003F5A61"/>
    <w:rsid w:val="0040135A"/>
    <w:rsid w:val="00403C96"/>
    <w:rsid w:val="004058EA"/>
    <w:rsid w:val="00406D68"/>
    <w:rsid w:val="004070A0"/>
    <w:rsid w:val="00411AB9"/>
    <w:rsid w:val="00412CFB"/>
    <w:rsid w:val="00413836"/>
    <w:rsid w:val="00413D35"/>
    <w:rsid w:val="00417BE1"/>
    <w:rsid w:val="00417CE3"/>
    <w:rsid w:val="00423240"/>
    <w:rsid w:val="00424EFC"/>
    <w:rsid w:val="004259E6"/>
    <w:rsid w:val="0042614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6699"/>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3C29"/>
    <w:rsid w:val="004D73CF"/>
    <w:rsid w:val="004D77BE"/>
    <w:rsid w:val="004E063B"/>
    <w:rsid w:val="004E1AAD"/>
    <w:rsid w:val="004E29C0"/>
    <w:rsid w:val="004E3135"/>
    <w:rsid w:val="004E3C13"/>
    <w:rsid w:val="004E5841"/>
    <w:rsid w:val="004E5C08"/>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DEC"/>
    <w:rsid w:val="006460AE"/>
    <w:rsid w:val="00646F8C"/>
    <w:rsid w:val="00650108"/>
    <w:rsid w:val="00652D2C"/>
    <w:rsid w:val="006536D7"/>
    <w:rsid w:val="00653976"/>
    <w:rsid w:val="00653C5D"/>
    <w:rsid w:val="00653FCD"/>
    <w:rsid w:val="006556F2"/>
    <w:rsid w:val="00656BDA"/>
    <w:rsid w:val="0066102A"/>
    <w:rsid w:val="00661A83"/>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146B"/>
    <w:rsid w:val="00682735"/>
    <w:rsid w:val="0068356A"/>
    <w:rsid w:val="006836F7"/>
    <w:rsid w:val="00683746"/>
    <w:rsid w:val="00684D7C"/>
    <w:rsid w:val="006879B7"/>
    <w:rsid w:val="00694171"/>
    <w:rsid w:val="00694CBA"/>
    <w:rsid w:val="00695E21"/>
    <w:rsid w:val="0069677B"/>
    <w:rsid w:val="006A4486"/>
    <w:rsid w:val="006B1B2E"/>
    <w:rsid w:val="006B2AFC"/>
    <w:rsid w:val="006B2F75"/>
    <w:rsid w:val="006B43C1"/>
    <w:rsid w:val="006B55F2"/>
    <w:rsid w:val="006C03EB"/>
    <w:rsid w:val="006C0C7B"/>
    <w:rsid w:val="006C243E"/>
    <w:rsid w:val="006C25F5"/>
    <w:rsid w:val="006C7BB2"/>
    <w:rsid w:val="006D00A8"/>
    <w:rsid w:val="006D2B01"/>
    <w:rsid w:val="006D44F5"/>
    <w:rsid w:val="006D4CE5"/>
    <w:rsid w:val="006D5600"/>
    <w:rsid w:val="006D7E27"/>
    <w:rsid w:val="006E106C"/>
    <w:rsid w:val="006E12D7"/>
    <w:rsid w:val="006E19AF"/>
    <w:rsid w:val="006E1EBF"/>
    <w:rsid w:val="006E2F23"/>
    <w:rsid w:val="006E3474"/>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38E2"/>
    <w:rsid w:val="008739D8"/>
    <w:rsid w:val="00876425"/>
    <w:rsid w:val="008803F0"/>
    <w:rsid w:val="00882059"/>
    <w:rsid w:val="00883CE3"/>
    <w:rsid w:val="0088537B"/>
    <w:rsid w:val="008859D8"/>
    <w:rsid w:val="0088674E"/>
    <w:rsid w:val="0089274F"/>
    <w:rsid w:val="00892D00"/>
    <w:rsid w:val="00893E04"/>
    <w:rsid w:val="00895EB8"/>
    <w:rsid w:val="00897398"/>
    <w:rsid w:val="008A1561"/>
    <w:rsid w:val="008A1919"/>
    <w:rsid w:val="008A216A"/>
    <w:rsid w:val="008A21ED"/>
    <w:rsid w:val="008A30BA"/>
    <w:rsid w:val="008A3DAF"/>
    <w:rsid w:val="008A6787"/>
    <w:rsid w:val="008B4DE6"/>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3DE0"/>
    <w:rsid w:val="00A4509A"/>
    <w:rsid w:val="00A452B3"/>
    <w:rsid w:val="00A458C5"/>
    <w:rsid w:val="00A45E5D"/>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16F41"/>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CF798D"/>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4EE6"/>
    <w:rsid w:val="00D5596A"/>
    <w:rsid w:val="00D600E5"/>
    <w:rsid w:val="00D60B19"/>
    <w:rsid w:val="00D62DBD"/>
    <w:rsid w:val="00D639CD"/>
    <w:rsid w:val="00D64102"/>
    <w:rsid w:val="00D7026C"/>
    <w:rsid w:val="00D727CA"/>
    <w:rsid w:val="00D74A5A"/>
    <w:rsid w:val="00D74E7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11B4"/>
    <w:rsid w:val="00DE2F76"/>
    <w:rsid w:val="00DE4929"/>
    <w:rsid w:val="00DE6943"/>
    <w:rsid w:val="00DE7831"/>
    <w:rsid w:val="00DE7FD4"/>
    <w:rsid w:val="00DF171D"/>
    <w:rsid w:val="00DF3C3A"/>
    <w:rsid w:val="00DF3EB1"/>
    <w:rsid w:val="00DF6E35"/>
    <w:rsid w:val="00DF6EEB"/>
    <w:rsid w:val="00DF7651"/>
    <w:rsid w:val="00E00ECB"/>
    <w:rsid w:val="00E013D3"/>
    <w:rsid w:val="00E03765"/>
    <w:rsid w:val="00E04920"/>
    <w:rsid w:val="00E04969"/>
    <w:rsid w:val="00E05518"/>
    <w:rsid w:val="00E1651B"/>
    <w:rsid w:val="00E200C7"/>
    <w:rsid w:val="00E22916"/>
    <w:rsid w:val="00E22B4C"/>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4DFE"/>
    <w:rsid w:val="00EF7F7E"/>
    <w:rsid w:val="00F01532"/>
    <w:rsid w:val="00F02472"/>
    <w:rsid w:val="00F03AC3"/>
    <w:rsid w:val="00F14DD6"/>
    <w:rsid w:val="00F1585E"/>
    <w:rsid w:val="00F1716D"/>
    <w:rsid w:val="00F222F0"/>
    <w:rsid w:val="00F22712"/>
    <w:rsid w:val="00F2375B"/>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5ED9"/>
    <w:rsid w:val="00FA6258"/>
    <w:rsid w:val="00FA70E1"/>
    <w:rsid w:val="00FA73F6"/>
    <w:rsid w:val="00FB01CC"/>
    <w:rsid w:val="00FB1AA4"/>
    <w:rsid w:val="00FB38C8"/>
    <w:rsid w:val="00FB5BD6"/>
    <w:rsid w:val="00FB6759"/>
    <w:rsid w:val="00FB6B62"/>
    <w:rsid w:val="00FC03B9"/>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7"/>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uiPriority w:val="9"/>
    <w:qFormat/>
    <w:rsid w:val="003F0E73"/>
    <w:pPr>
      <w:keepNext/>
      <w:numPr>
        <w:numId w:val="40"/>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spacing w:before="120"/>
    </w:pPr>
    <w:rPr>
      <w:rFonts w:asciiTheme="minorHAnsi" w:hAnsiTheme="minorHAnsi" w:cstheme="minorHAnsi"/>
      <w:b/>
      <w:bCs/>
      <w:i/>
      <w:iCs/>
      <w:szCs w:val="24"/>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spacing w:before="120"/>
      <w:ind w:left="240"/>
    </w:pPr>
    <w:rPr>
      <w:rFonts w:asciiTheme="minorHAnsi" w:hAnsiTheme="minorHAnsi" w:cstheme="minorHAnsi"/>
      <w:b/>
      <w:bCs/>
      <w:sz w:val="22"/>
      <w:szCs w:val="22"/>
    </w:rPr>
  </w:style>
  <w:style w:type="paragraph" w:styleId="TM3">
    <w:name w:val="toc 3"/>
    <w:basedOn w:val="Normal"/>
    <w:next w:val="Normal"/>
    <w:autoRedefine/>
    <w:uiPriority w:val="39"/>
    <w:pPr>
      <w:ind w:left="480"/>
    </w:pPr>
    <w:rPr>
      <w:rFonts w:asciiTheme="minorHAnsi" w:hAnsiTheme="minorHAnsi" w:cstheme="minorHAnsi"/>
      <w:sz w:val="20"/>
    </w:rPr>
  </w:style>
  <w:style w:type="paragraph" w:styleId="TM4">
    <w:name w:val="toc 4"/>
    <w:basedOn w:val="Normal"/>
    <w:next w:val="Normal"/>
    <w:autoRedefine/>
    <w:uiPriority w:val="39"/>
    <w:pPr>
      <w:ind w:left="720"/>
    </w:pPr>
    <w:rPr>
      <w:rFonts w:asciiTheme="minorHAnsi" w:hAnsiTheme="minorHAnsi" w:cstheme="minorHAnsi"/>
      <w:sz w:val="20"/>
    </w:rPr>
  </w:style>
  <w:style w:type="paragraph" w:styleId="TM5">
    <w:name w:val="toc 5"/>
    <w:basedOn w:val="Normal"/>
    <w:next w:val="Normal"/>
    <w:autoRedefine/>
    <w:uiPriority w:val="39"/>
    <w:pPr>
      <w:ind w:left="960"/>
    </w:pPr>
    <w:rPr>
      <w:rFonts w:asciiTheme="minorHAnsi" w:hAnsiTheme="minorHAnsi" w:cstheme="minorHAnsi"/>
      <w:sz w:val="20"/>
    </w:rPr>
  </w:style>
  <w:style w:type="paragraph" w:styleId="TM6">
    <w:name w:val="toc 6"/>
    <w:basedOn w:val="Normal"/>
    <w:next w:val="Normal"/>
    <w:autoRedefine/>
    <w:uiPriority w:val="39"/>
    <w:pPr>
      <w:ind w:left="1200"/>
    </w:pPr>
    <w:rPr>
      <w:rFonts w:asciiTheme="minorHAnsi" w:hAnsiTheme="minorHAnsi" w:cstheme="minorHAnsi"/>
      <w:sz w:val="20"/>
    </w:rPr>
  </w:style>
  <w:style w:type="paragraph" w:styleId="TM7">
    <w:name w:val="toc 7"/>
    <w:basedOn w:val="Normal"/>
    <w:next w:val="Normal"/>
    <w:autoRedefine/>
    <w:uiPriority w:val="39"/>
    <w:pPr>
      <w:ind w:left="1440"/>
    </w:pPr>
    <w:rPr>
      <w:rFonts w:asciiTheme="minorHAnsi" w:hAnsiTheme="minorHAnsi" w:cstheme="minorHAnsi"/>
      <w:sz w:val="20"/>
    </w:rPr>
  </w:style>
  <w:style w:type="paragraph" w:styleId="TM8">
    <w:name w:val="toc 8"/>
    <w:basedOn w:val="Normal"/>
    <w:next w:val="Normal"/>
    <w:autoRedefine/>
    <w:uiPriority w:val="39"/>
    <w:pPr>
      <w:ind w:left="1680"/>
    </w:pPr>
    <w:rPr>
      <w:rFonts w:asciiTheme="minorHAnsi" w:hAnsiTheme="minorHAnsi" w:cstheme="minorHAnsi"/>
      <w:sz w:val="20"/>
    </w:rPr>
  </w:style>
  <w:style w:type="paragraph" w:styleId="TM9">
    <w:name w:val="toc 9"/>
    <w:basedOn w:val="Normal"/>
    <w:next w:val="Normal"/>
    <w:autoRedefine/>
    <w:uiPriority w:val="39"/>
    <w:pPr>
      <w:ind w:left="1920"/>
    </w:pPr>
    <w:rPr>
      <w:rFonts w:asciiTheme="minorHAnsi" w:hAnsiTheme="minorHAnsi" w:cstheme="minorHAnsi"/>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5" Type="http://schemas.openxmlformats.org/officeDocument/2006/relationships/numbering" Target="numbering.xml"/><Relationship Id="rId15" Type="http://schemas.openxmlformats.org/officeDocument/2006/relationships/hyperlink" Target="mailto:compta@vauban21.com"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customXml/itemProps2.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4AB19E9-0567-4595-8F27-085C8D143896}">
  <ds:schemaRefs>
    <ds:schemaRef ds:uri="http://schemas.microsoft.com/sharepoint/v3/contenttype/forms"/>
  </ds:schemaRefs>
</ds:datastoreItem>
</file>

<file path=customXml/itemProps4.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16</Pages>
  <Words>3305</Words>
  <Characters>25829</Characters>
  <Application>Microsoft Office Word</Application>
  <DocSecurity>0</DocSecurity>
  <Lines>215</Lines>
  <Paragraphs>58</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29076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MAHOUDEAU Laetitia</cp:lastModifiedBy>
  <cp:revision>26</cp:revision>
  <cp:lastPrinted>2021-03-15T11:00:00Z</cp:lastPrinted>
  <dcterms:created xsi:type="dcterms:W3CDTF">2024-10-04T08:21:00Z</dcterms:created>
  <dcterms:modified xsi:type="dcterms:W3CDTF">2025-09-03T10:25:00Z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